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78E1" w14:textId="77777777" w:rsidR="00BF5872" w:rsidRPr="00C82F7D" w:rsidRDefault="00C82F7D">
      <w:pPr>
        <w:spacing w:line="1160" w:lineRule="exact"/>
        <w:ind w:left="302" w:right="-7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F9F8F6"/>
          <w:w w:val="81"/>
          <w:position w:val="-1"/>
        </w:rPr>
        <w:t xml:space="preserve">practice </w:t>
      </w:r>
      <w:r w:rsidRPr="00C82F7D">
        <w:rPr>
          <w:rFonts w:asciiTheme="minorHAnsi" w:eastAsia="Arial" w:hAnsiTheme="minorHAnsi" w:cstheme="minorHAnsi"/>
          <w:b/>
          <w:color w:val="F9F8F6"/>
          <w:spacing w:val="202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F9F8F6"/>
          <w:w w:val="81"/>
          <w:position w:val="-1"/>
        </w:rPr>
        <w:t>applic</w:t>
      </w:r>
      <w:r w:rsidRPr="00C82F7D">
        <w:rPr>
          <w:rFonts w:asciiTheme="minorHAnsi" w:eastAsia="Arial" w:hAnsiTheme="minorHAnsi" w:cstheme="minorHAnsi"/>
          <w:b/>
          <w:color w:val="F9F8F6"/>
          <w:spacing w:val="-328"/>
          <w:w w:val="81"/>
          <w:position w:val="-1"/>
        </w:rPr>
        <w:t>a</w:t>
      </w:r>
      <w:r w:rsidRPr="00C82F7D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BU</w:t>
      </w:r>
      <w:r w:rsidRPr="00C82F7D">
        <w:rPr>
          <w:rFonts w:asciiTheme="minorHAnsi" w:eastAsia="Arial" w:hAnsiTheme="minorHAnsi" w:cstheme="minorHAnsi"/>
          <w:b/>
          <w:color w:val="221F1F"/>
          <w:spacing w:val="-38"/>
          <w:w w:val="81"/>
          <w:position w:val="-5"/>
        </w:rPr>
        <w:t>S</w:t>
      </w:r>
      <w:r w:rsidRPr="00C82F7D">
        <w:rPr>
          <w:rFonts w:asciiTheme="minorHAnsi" w:eastAsia="Arial" w:hAnsiTheme="minorHAnsi" w:cstheme="minorHAnsi"/>
          <w:b/>
          <w:color w:val="F9F8F6"/>
          <w:spacing w:val="-248"/>
          <w:w w:val="81"/>
          <w:position w:val="-1"/>
        </w:rPr>
        <w:t>t</w:t>
      </w:r>
      <w:r w:rsidRPr="00C82F7D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IN</w:t>
      </w:r>
      <w:r w:rsidRPr="00C82F7D">
        <w:rPr>
          <w:rFonts w:asciiTheme="minorHAnsi" w:eastAsia="Arial" w:hAnsiTheme="minorHAnsi" w:cstheme="minorHAnsi"/>
          <w:b/>
          <w:color w:val="221F1F"/>
          <w:spacing w:val="-49"/>
          <w:w w:val="81"/>
          <w:position w:val="-5"/>
        </w:rPr>
        <w:t>E</w:t>
      </w:r>
      <w:r w:rsidRPr="00C82F7D">
        <w:rPr>
          <w:rFonts w:asciiTheme="minorHAnsi" w:eastAsia="Arial" w:hAnsiTheme="minorHAnsi" w:cstheme="minorHAnsi"/>
          <w:b/>
          <w:color w:val="F9F8F6"/>
          <w:spacing w:val="-189"/>
          <w:w w:val="81"/>
          <w:position w:val="-1"/>
        </w:rPr>
        <w:t>i</w:t>
      </w:r>
      <w:r w:rsidRPr="00C82F7D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S</w:t>
      </w:r>
      <w:r w:rsidRPr="00C82F7D">
        <w:rPr>
          <w:rFonts w:asciiTheme="minorHAnsi" w:eastAsia="Arial" w:hAnsiTheme="minorHAnsi" w:cstheme="minorHAnsi"/>
          <w:b/>
          <w:color w:val="221F1F"/>
          <w:spacing w:val="-46"/>
          <w:w w:val="81"/>
          <w:position w:val="-5"/>
        </w:rPr>
        <w:t>S</w:t>
      </w:r>
      <w:r w:rsidRPr="00C82F7D">
        <w:rPr>
          <w:rFonts w:asciiTheme="minorHAnsi" w:eastAsia="Arial" w:hAnsiTheme="minorHAnsi" w:cstheme="minorHAnsi"/>
          <w:b/>
          <w:color w:val="F9F8F6"/>
          <w:spacing w:val="-270"/>
          <w:w w:val="81"/>
          <w:position w:val="-1"/>
        </w:rPr>
        <w:t>o</w:t>
      </w:r>
      <w:r w:rsidRPr="00C82F7D">
        <w:rPr>
          <w:rFonts w:asciiTheme="minorHAnsi" w:eastAsia="Arial" w:hAnsiTheme="minorHAnsi" w:cstheme="minorHAnsi"/>
          <w:b/>
          <w:color w:val="221F1F"/>
          <w:w w:val="81"/>
          <w:position w:val="-5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6"/>
          <w:w w:val="81"/>
          <w:position w:val="-5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F9F8F6"/>
          <w:spacing w:val="-438"/>
          <w:w w:val="81"/>
          <w:position w:val="-1"/>
        </w:rPr>
        <w:t>n</w:t>
      </w:r>
      <w:r w:rsidRPr="00C82F7D">
        <w:rPr>
          <w:rFonts w:asciiTheme="minorHAnsi" w:eastAsia="Arial" w:hAnsiTheme="minorHAnsi" w:cstheme="minorHAnsi"/>
          <w:b/>
          <w:color w:val="221F1F"/>
          <w:w w:val="78"/>
          <w:position w:val="-5"/>
        </w:rPr>
        <w:t>DIE</w:t>
      </w:r>
      <w:r w:rsidRPr="00C82F7D">
        <w:rPr>
          <w:rFonts w:asciiTheme="minorHAnsi" w:eastAsia="Arial" w:hAnsiTheme="minorHAnsi" w:cstheme="minorHAnsi"/>
          <w:b/>
          <w:color w:val="221F1F"/>
          <w:spacing w:val="-64"/>
          <w:w w:val="78"/>
          <w:position w:val="-5"/>
        </w:rPr>
        <w:t>T</w:t>
      </w:r>
      <w:r w:rsidRPr="00C82F7D">
        <w:rPr>
          <w:rFonts w:asciiTheme="minorHAnsi" w:eastAsia="Arial" w:hAnsiTheme="minorHAnsi" w:cstheme="minorHAnsi"/>
          <w:b/>
          <w:color w:val="F9F8F6"/>
          <w:spacing w:val="-407"/>
          <w:w w:val="79"/>
          <w:position w:val="-1"/>
        </w:rPr>
        <w:t>s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5"/>
        </w:rPr>
        <w:t>ETICS</w:t>
      </w:r>
    </w:p>
    <w:p w14:paraId="62285974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0FCB1F3" w14:textId="77777777" w:rsidR="00BF5872" w:rsidRPr="00C82F7D" w:rsidRDefault="00BF5872">
      <w:pPr>
        <w:spacing w:before="5" w:line="200" w:lineRule="exact"/>
        <w:rPr>
          <w:rFonts w:asciiTheme="minorHAnsi" w:hAnsiTheme="minorHAnsi" w:cstheme="minorHAnsi"/>
        </w:rPr>
      </w:pPr>
    </w:p>
    <w:p w14:paraId="394385F4" w14:textId="77777777" w:rsidR="00BF5872" w:rsidRPr="00C82F7D" w:rsidRDefault="00C82F7D" w:rsidP="00C82F7D">
      <w:pPr>
        <w:spacing w:line="520" w:lineRule="exact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Revamping</w:t>
      </w:r>
      <w:r w:rsidRPr="00C82F7D">
        <w:rPr>
          <w:rFonts w:asciiTheme="minorHAnsi" w:eastAsia="Arial" w:hAnsiTheme="minorHAnsi" w:cstheme="minorHAnsi"/>
          <w:color w:val="221F1F"/>
          <w:spacing w:val="27"/>
          <w:w w:val="82"/>
          <w:position w:val="-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Your</w:t>
      </w:r>
      <w:r w:rsidRPr="00C82F7D">
        <w:rPr>
          <w:rFonts w:asciiTheme="minorHAnsi" w:eastAsia="Arial" w:hAnsiTheme="minorHAnsi" w:cstheme="minorHAnsi"/>
          <w:color w:val="221F1F"/>
          <w:spacing w:val="10"/>
          <w:w w:val="82"/>
          <w:position w:val="-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Resume</w:t>
      </w:r>
      <w:r w:rsidRPr="00C82F7D">
        <w:rPr>
          <w:rFonts w:asciiTheme="minorHAnsi" w:eastAsia="Arial" w:hAnsiTheme="minorHAnsi" w:cstheme="minorHAnsi"/>
          <w:color w:val="221F1F"/>
          <w:spacing w:val="15"/>
          <w:w w:val="82"/>
          <w:position w:val="-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for</w:t>
      </w:r>
      <w:r w:rsidRPr="00C82F7D">
        <w:rPr>
          <w:rFonts w:asciiTheme="minorHAnsi" w:eastAsia="Arial" w:hAnsiTheme="minorHAnsi" w:cstheme="minorHAnsi"/>
          <w:color w:val="221F1F"/>
          <w:spacing w:val="68"/>
          <w:w w:val="82"/>
          <w:position w:val="-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Your</w:t>
      </w:r>
      <w:r w:rsidRPr="00C82F7D">
        <w:rPr>
          <w:rFonts w:asciiTheme="minorHAnsi" w:eastAsia="Arial" w:hAnsiTheme="minorHAnsi" w:cstheme="minorHAnsi"/>
          <w:color w:val="221F1F"/>
          <w:spacing w:val="10"/>
          <w:w w:val="82"/>
          <w:position w:val="-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2"/>
        </w:rPr>
        <w:t>Specialty</w:t>
      </w:r>
    </w:p>
    <w:p w14:paraId="6E76B0D6" w14:textId="77777777" w:rsidR="00BF5872" w:rsidRPr="00C82F7D" w:rsidRDefault="00BF5872">
      <w:pPr>
        <w:spacing w:before="15" w:line="220" w:lineRule="exact"/>
        <w:rPr>
          <w:rFonts w:asciiTheme="minorHAnsi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</w:p>
    <w:p w14:paraId="5A6B01B8" w14:textId="77777777" w:rsidR="00BF5872" w:rsidRPr="00C82F7D" w:rsidRDefault="00BF5872">
      <w:pPr>
        <w:spacing w:before="6" w:line="100" w:lineRule="exact"/>
        <w:rPr>
          <w:rFonts w:asciiTheme="minorHAnsi" w:hAnsiTheme="minorHAnsi" w:cstheme="minorHAnsi"/>
        </w:rPr>
      </w:pPr>
    </w:p>
    <w:p w14:paraId="562DD2F9" w14:textId="77777777" w:rsidR="00BF5872" w:rsidRPr="00C82F7D" w:rsidRDefault="00C82F7D">
      <w:pPr>
        <w:spacing w:line="200" w:lineRule="exact"/>
        <w:ind w:left="485" w:right="-32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</w:rPr>
        <w:t>or many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experienced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5"/>
        </w:rPr>
        <w:t xml:space="preserve">registered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dietitians   (RDs) 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who</w:t>
      </w:r>
      <w:r w:rsidRPr="00C82F7D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are 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7"/>
        </w:rPr>
        <w:t xml:space="preserve">inter-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ested 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in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seeking 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new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1"/>
        </w:rPr>
        <w:t>position</w:t>
      </w:r>
    </w:p>
    <w:p w14:paraId="37038036" w14:textId="77777777" w:rsidR="00BF5872" w:rsidRPr="00C82F7D" w:rsidRDefault="00C82F7D">
      <w:pPr>
        <w:spacing w:line="200" w:lineRule="exact"/>
        <w:ind w:left="113" w:right="-33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hAnsiTheme="minorHAnsi" w:cstheme="minorHAnsi"/>
        </w:rPr>
        <w:pict w14:anchorId="7CDDC561">
          <v:shapetype id="_x0000_t202" coordsize="21600,21600" o:spt="202" path="m,l,21600r21600,l21600,xe">
            <v:stroke joinstyle="miter"/>
            <v:path gradientshapeok="t" o:connecttype="rect"/>
          </v:shapetype>
          <v:shape id="_x0000_s1125" type="#_x0000_t202" style="position:absolute;left:0;text-align:left;margin-left:42.65pt;margin-top:-32.8pt;width:17.6pt;height:38pt;z-index:-251668992;mso-position-horizontal-relative:page" filled="f" stroked="f">
            <v:textbox inset="0,0,0,0">
              <w:txbxContent>
                <w:p w14:paraId="261489AB" w14:textId="77777777" w:rsidR="00BF5872" w:rsidRDefault="00C82F7D">
                  <w:pPr>
                    <w:spacing w:line="760" w:lineRule="exact"/>
                    <w:ind w:right="-134"/>
                    <w:rPr>
                      <w:rFonts w:ascii="Arial" w:eastAsia="Arial" w:hAnsi="Arial" w:cs="Arial"/>
                      <w:sz w:val="76"/>
                      <w:szCs w:val="76"/>
                    </w:rPr>
                  </w:pPr>
                  <w:r>
                    <w:rPr>
                      <w:rFonts w:ascii="Arial" w:eastAsia="Arial" w:hAnsi="Arial" w:cs="Arial"/>
                      <w:b/>
                      <w:color w:val="CAD2C8"/>
                      <w:w w:val="75"/>
                      <w:position w:val="-1"/>
                      <w:sz w:val="76"/>
                      <w:szCs w:val="76"/>
                    </w:rPr>
                    <w:t>F</w:t>
                  </w:r>
                </w:p>
              </w:txbxContent>
            </v:textbox>
            <w10:wrap anchorx="page"/>
          </v:shape>
        </w:pict>
      </w:r>
      <w:r w:rsidRPr="00C82F7D">
        <w:rPr>
          <w:rFonts w:asciiTheme="minorHAnsi" w:eastAsia="Book Antiqua" w:hAnsiTheme="minorHAnsi" w:cstheme="minorHAnsi"/>
          <w:color w:val="221F1F"/>
        </w:rPr>
        <w:t>after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several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years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in the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same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job, </w:t>
      </w:r>
      <w:r w:rsidRPr="00C82F7D">
        <w:rPr>
          <w:rFonts w:asciiTheme="minorHAnsi" w:eastAsia="Book Antiqua" w:hAnsiTheme="minorHAnsi" w:cstheme="minorHAnsi"/>
          <w:color w:val="221F1F"/>
        </w:rPr>
        <w:t>reviewing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 updating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the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resume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8"/>
        </w:rPr>
        <w:t xml:space="preserve">is </w:t>
      </w:r>
      <w:r w:rsidRPr="00C82F7D">
        <w:rPr>
          <w:rFonts w:asciiTheme="minorHAnsi" w:eastAsia="Book Antiqua" w:hAnsiTheme="minorHAnsi" w:cstheme="minorHAnsi"/>
          <w:color w:val="221F1F"/>
        </w:rPr>
        <w:t>one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 the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first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steps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necessary 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in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4"/>
        </w:rPr>
        <w:t xml:space="preserve">se- </w:t>
      </w:r>
      <w:r w:rsidRPr="00C82F7D">
        <w:rPr>
          <w:rFonts w:asciiTheme="minorHAnsi" w:eastAsia="Book Antiqua" w:hAnsiTheme="minorHAnsi" w:cstheme="minorHAnsi"/>
          <w:color w:val="221F1F"/>
        </w:rPr>
        <w:t>curing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different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employment. But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one resume 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does</w:t>
      </w:r>
      <w:r w:rsidRPr="00C82F7D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not  fit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all. 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This 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8"/>
        </w:rPr>
        <w:t xml:space="preserve">article </w:t>
      </w:r>
      <w:r w:rsidRPr="00C82F7D">
        <w:rPr>
          <w:rFonts w:asciiTheme="minorHAnsi" w:eastAsia="Book Antiqua" w:hAnsiTheme="minorHAnsi" w:cstheme="minorHAnsi"/>
          <w:color w:val="221F1F"/>
        </w:rPr>
        <w:t>offers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tips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suggestions</w:t>
      </w:r>
      <w:r w:rsidRPr="00C82F7D">
        <w:rPr>
          <w:rFonts w:asciiTheme="minorHAnsi" w:eastAsia="Book Antiqua" w:hAnsiTheme="minorHAnsi" w:cstheme="minorHAnsi"/>
          <w:color w:val="221F1F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on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how </w:t>
      </w:r>
      <w:r w:rsidRPr="00C82F7D">
        <w:rPr>
          <w:rFonts w:asciiTheme="minorHAnsi" w:eastAsia="Book Antiqua" w:hAnsiTheme="minorHAnsi" w:cstheme="minorHAnsi"/>
          <w:color w:val="221F1F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color w:val="221F1F"/>
        </w:rPr>
        <w:t>weave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your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specialized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areas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of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prac- </w:t>
      </w:r>
      <w:r w:rsidRPr="00C82F7D">
        <w:rPr>
          <w:rFonts w:asciiTheme="minorHAnsi" w:eastAsia="Book Antiqua" w:hAnsiTheme="minorHAnsi" w:cstheme="minorHAnsi"/>
          <w:color w:val="221F1F"/>
        </w:rPr>
        <w:t>tice</w:t>
      </w:r>
      <w:r w:rsidRPr="00C82F7D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into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your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resume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make</w:t>
      </w:r>
      <w:r w:rsidRPr="00C82F7D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6"/>
        </w:rPr>
        <w:t xml:space="preserve">sure </w:t>
      </w:r>
      <w:r w:rsidRPr="00C82F7D">
        <w:rPr>
          <w:rFonts w:asciiTheme="minorHAnsi" w:eastAsia="Book Antiqua" w:hAnsiTheme="minorHAnsi" w:cstheme="minorHAnsi"/>
          <w:color w:val="221F1F"/>
        </w:rPr>
        <w:t>it</w:t>
      </w:r>
      <w:r w:rsidRPr="00C82F7D">
        <w:rPr>
          <w:rFonts w:asciiTheme="minorHAnsi" w:eastAsia="Book Antiqua" w:hAnsiTheme="minorHAnsi" w:cstheme="minorHAnsi"/>
          <w:color w:val="221F1F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is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tailored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fit</w:t>
      </w:r>
      <w:r w:rsidRPr="00C82F7D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your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career 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6"/>
        </w:rPr>
        <w:t>path.</w:t>
      </w:r>
    </w:p>
    <w:p w14:paraId="1C5A64B9" w14:textId="77777777" w:rsidR="00BF5872" w:rsidRPr="00C82F7D" w:rsidRDefault="00C82F7D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America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Dieteti</w:t>
      </w:r>
      <w:r w:rsidRPr="00C82F7D">
        <w:rPr>
          <w:rFonts w:asciiTheme="minorHAnsi" w:eastAsia="Book Antiqua" w:hAnsiTheme="minorHAnsi" w:cstheme="minorHAnsi"/>
          <w:color w:val="221F1F"/>
        </w:rPr>
        <w:t>c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Association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offer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severa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resource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thos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pur-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suin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w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employment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includin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net-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workin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opportunitie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loca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nationa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level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ADACareerLink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C82F7D">
        <w:rPr>
          <w:rFonts w:asciiTheme="minorHAnsi" w:hAnsiTheme="minorHAnsi" w:cstheme="minorHAnsi"/>
          <w:i/>
          <w:color w:val="221F1F"/>
          <w:spacing w:val="-4"/>
        </w:rPr>
        <w:t>Jo</w:t>
      </w:r>
      <w:r w:rsidRPr="00C82F7D">
        <w:rPr>
          <w:rFonts w:asciiTheme="minorHAnsi" w:hAnsiTheme="minorHAnsi" w:cstheme="minorHAnsi"/>
          <w:i/>
          <w:color w:val="221F1F"/>
        </w:rPr>
        <w:t>b</w:t>
      </w:r>
      <w:r w:rsidRPr="00C82F7D">
        <w:rPr>
          <w:rFonts w:asciiTheme="minorHAnsi" w:hAnsiTheme="minorHAnsi" w:cstheme="minorHAnsi"/>
          <w:i/>
          <w:color w:val="221F1F"/>
          <w:spacing w:val="38"/>
        </w:rPr>
        <w:t xml:space="preserve"> </w:t>
      </w:r>
      <w:r w:rsidRPr="00C82F7D">
        <w:rPr>
          <w:rFonts w:asciiTheme="minorHAnsi" w:hAnsiTheme="minorHAnsi" w:cstheme="minorHAnsi"/>
          <w:i/>
          <w:color w:val="221F1F"/>
          <w:spacing w:val="-4"/>
          <w:w w:val="110"/>
        </w:rPr>
        <w:t>Descriptions</w:t>
      </w:r>
      <w:r w:rsidRPr="00C82F7D">
        <w:rPr>
          <w:rFonts w:asciiTheme="minorHAnsi" w:hAnsiTheme="minorHAnsi" w:cstheme="minorHAnsi"/>
          <w:i/>
          <w:color w:val="221F1F"/>
          <w:w w:val="110"/>
        </w:rPr>
        <w:t>:</w:t>
      </w:r>
      <w:r w:rsidRPr="00C82F7D">
        <w:rPr>
          <w:rFonts w:asciiTheme="minorHAnsi" w:hAnsiTheme="minorHAnsi" w:cstheme="minorHAnsi"/>
          <w:i/>
          <w:color w:val="221F1F"/>
          <w:spacing w:val="-10"/>
          <w:w w:val="110"/>
        </w:rPr>
        <w:t xml:space="preserve"> </w:t>
      </w:r>
      <w:r w:rsidRPr="00C82F7D">
        <w:rPr>
          <w:rFonts w:asciiTheme="minorHAnsi" w:hAnsiTheme="minorHAnsi" w:cstheme="minorHAnsi"/>
          <w:i/>
          <w:color w:val="221F1F"/>
          <w:spacing w:val="-4"/>
          <w:w w:val="110"/>
        </w:rPr>
        <w:t>Model</w:t>
      </w:r>
      <w:r w:rsidRPr="00C82F7D">
        <w:rPr>
          <w:rFonts w:asciiTheme="minorHAnsi" w:hAnsiTheme="minorHAnsi" w:cstheme="minorHAnsi"/>
          <w:i/>
          <w:color w:val="221F1F"/>
          <w:w w:val="110"/>
        </w:rPr>
        <w:t>s</w:t>
      </w:r>
      <w:r w:rsidRPr="00C82F7D">
        <w:rPr>
          <w:rFonts w:asciiTheme="minorHAnsi" w:hAnsiTheme="minorHAnsi" w:cstheme="minorHAnsi"/>
          <w:i/>
          <w:color w:val="221F1F"/>
          <w:spacing w:val="2"/>
          <w:w w:val="110"/>
        </w:rPr>
        <w:t xml:space="preserve"> </w:t>
      </w:r>
      <w:r w:rsidRPr="00C82F7D">
        <w:rPr>
          <w:rFonts w:asciiTheme="minorHAnsi" w:hAnsiTheme="minorHAnsi" w:cstheme="minorHAnsi"/>
          <w:i/>
          <w:color w:val="221F1F"/>
          <w:spacing w:val="-4"/>
        </w:rPr>
        <w:t>fo</w:t>
      </w:r>
      <w:r w:rsidRPr="00C82F7D">
        <w:rPr>
          <w:rFonts w:asciiTheme="minorHAnsi" w:hAnsiTheme="minorHAnsi" w:cstheme="minorHAnsi"/>
          <w:i/>
          <w:color w:val="221F1F"/>
        </w:rPr>
        <w:t>r</w:t>
      </w:r>
      <w:r w:rsidRPr="00C82F7D">
        <w:rPr>
          <w:rFonts w:asciiTheme="minorHAnsi" w:hAnsiTheme="minorHAnsi" w:cstheme="minorHAnsi"/>
          <w:i/>
          <w:color w:val="221F1F"/>
          <w:spacing w:val="18"/>
        </w:rPr>
        <w:t xml:space="preserve"> </w:t>
      </w:r>
      <w:r w:rsidRPr="00C82F7D">
        <w:rPr>
          <w:rFonts w:asciiTheme="minorHAnsi" w:hAnsiTheme="minorHAnsi" w:cstheme="minorHAnsi"/>
          <w:i/>
          <w:color w:val="221F1F"/>
          <w:spacing w:val="-4"/>
        </w:rPr>
        <w:t>Career</w:t>
      </w:r>
      <w:r w:rsidRPr="00C82F7D">
        <w:rPr>
          <w:rFonts w:asciiTheme="minorHAnsi" w:hAnsiTheme="minorHAnsi" w:cstheme="minorHAnsi"/>
          <w:i/>
          <w:color w:val="221F1F"/>
        </w:rPr>
        <w:t xml:space="preserve">s </w:t>
      </w:r>
      <w:r w:rsidRPr="00C82F7D">
        <w:rPr>
          <w:rFonts w:asciiTheme="minorHAnsi" w:hAnsiTheme="minorHAnsi" w:cstheme="minorHAnsi"/>
          <w:i/>
          <w:color w:val="221F1F"/>
          <w:spacing w:val="6"/>
        </w:rPr>
        <w:t xml:space="preserve"> </w:t>
      </w:r>
      <w:r w:rsidRPr="00C82F7D">
        <w:rPr>
          <w:rFonts w:asciiTheme="minorHAnsi" w:hAnsiTheme="minorHAnsi" w:cstheme="minorHAnsi"/>
          <w:i/>
          <w:color w:val="221F1F"/>
          <w:spacing w:val="-4"/>
          <w:w w:val="121"/>
        </w:rPr>
        <w:t xml:space="preserve">in </w:t>
      </w:r>
      <w:r w:rsidRPr="00C82F7D">
        <w:rPr>
          <w:rFonts w:asciiTheme="minorHAnsi" w:hAnsiTheme="minorHAnsi" w:cstheme="minorHAnsi"/>
          <w:i/>
          <w:color w:val="221F1F"/>
          <w:spacing w:val="-4"/>
          <w:w w:val="110"/>
        </w:rPr>
        <w:t>Dietetics</w:t>
      </w:r>
      <w:r w:rsidRPr="00C82F7D">
        <w:rPr>
          <w:rFonts w:asciiTheme="minorHAnsi" w:eastAsia="Book Antiqua" w:hAnsiTheme="minorHAnsi" w:cstheme="minorHAnsi"/>
          <w:color w:val="221F1F"/>
          <w:w w:val="110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4"/>
          <w:w w:val="1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no</w:t>
      </w:r>
      <w:r w:rsidRPr="00C82F7D">
        <w:rPr>
          <w:rFonts w:asciiTheme="minorHAnsi" w:eastAsia="Book Antiqua" w:hAnsiTheme="minorHAnsi" w:cstheme="minorHAnsi"/>
          <w:color w:val="221F1F"/>
        </w:rPr>
        <w:t>w</w:t>
      </w:r>
      <w:r w:rsidRPr="00C82F7D">
        <w:rPr>
          <w:rFonts w:asciiTheme="minorHAnsi" w:eastAsia="Book Antiqua" w:hAnsiTheme="minorHAnsi" w:cstheme="minorHAnsi"/>
          <w:color w:val="221F1F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it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secon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editio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ful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jo</w:t>
      </w:r>
      <w:r w:rsidRPr="00C82F7D">
        <w:rPr>
          <w:rFonts w:asciiTheme="minorHAnsi" w:eastAsia="Book Antiqua" w:hAnsiTheme="minorHAnsi" w:cstheme="minorHAnsi"/>
          <w:color w:val="221F1F"/>
        </w:rPr>
        <w:t>b</w:t>
      </w:r>
      <w:r w:rsidRPr="00C82F7D">
        <w:rPr>
          <w:rFonts w:asciiTheme="minorHAnsi" w:eastAsia="Book Antiqua" w:hAnsiTheme="minorHAnsi" w:cstheme="minorHAnsi"/>
          <w:color w:val="221F1F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descriptio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model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RDs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clinical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busines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consultation,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research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management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d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public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health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.  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Also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“Gettin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g 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</w:rPr>
        <w:t xml:space="preserve">  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14"/>
        </w:rPr>
        <w:t xml:space="preserve">First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Job</w:t>
      </w:r>
      <w:r w:rsidRPr="00C82F7D">
        <w:rPr>
          <w:rFonts w:asciiTheme="minorHAnsi" w:eastAsia="Book Antiqua" w:hAnsiTheme="minorHAnsi" w:cstheme="minorHAnsi"/>
          <w:color w:val="221F1F"/>
        </w:rPr>
        <w:t>: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Searc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Tips</w:t>
      </w:r>
      <w:r w:rsidRPr="00C82F7D">
        <w:rPr>
          <w:rFonts w:asciiTheme="minorHAnsi" w:eastAsia="Book Antiqua" w:hAnsiTheme="minorHAnsi" w:cstheme="minorHAnsi"/>
          <w:color w:val="221F1F"/>
        </w:rPr>
        <w:t>”</w:t>
      </w:r>
      <w:r w:rsidRPr="00C82F7D">
        <w:rPr>
          <w:rFonts w:asciiTheme="minorHAnsi" w:eastAsia="Book Antiqua" w:hAnsiTheme="minorHAnsi" w:cstheme="minorHAnsi"/>
          <w:color w:val="221F1F"/>
          <w:spacing w:val="-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fro</w:t>
      </w:r>
      <w:r w:rsidRPr="00C82F7D">
        <w:rPr>
          <w:rFonts w:asciiTheme="minorHAnsi" w:eastAsia="Book Antiqua" w:hAnsiTheme="minorHAnsi" w:cstheme="minorHAnsi"/>
          <w:color w:val="221F1F"/>
        </w:rPr>
        <w:t>m</w:t>
      </w:r>
      <w:r w:rsidRPr="00C82F7D">
        <w:rPr>
          <w:rFonts w:asciiTheme="minorHAnsi" w:eastAsia="Book Antiqua" w:hAnsiTheme="minorHAnsi" w:cstheme="minorHAnsi"/>
          <w:color w:val="221F1F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Septembe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200</w:t>
      </w:r>
      <w:r w:rsidRPr="00C82F7D">
        <w:rPr>
          <w:rFonts w:asciiTheme="minorHAnsi" w:eastAsia="Book Antiqua" w:hAnsiTheme="minorHAnsi" w:cstheme="minorHAnsi"/>
          <w:color w:val="221F1F"/>
        </w:rPr>
        <w:t xml:space="preserve">6 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issu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 </w:t>
      </w:r>
      <w:r w:rsidRPr="00C82F7D">
        <w:rPr>
          <w:rFonts w:asciiTheme="minorHAnsi" w:hAnsiTheme="minorHAnsi" w:cstheme="minorHAnsi"/>
          <w:i/>
          <w:color w:val="221F1F"/>
          <w:spacing w:val="-4"/>
          <w:w w:val="118"/>
        </w:rPr>
        <w:t xml:space="preserve">Journal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sampl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first-tim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job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seeke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wit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management-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leve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experience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. </w:t>
      </w:r>
      <w:r w:rsidRPr="00C82F7D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Expert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interviewed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thi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articl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stres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importanc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of usin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suc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resource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additio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221F1F"/>
        </w:rPr>
        <w:t>o</w:t>
      </w:r>
      <w:r w:rsidRPr="00C82F7D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per-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fectin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g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. 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However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sum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ofte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wha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get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3"/>
        </w:rPr>
        <w:t xml:space="preserve">applicant’s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foo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door.</w:t>
      </w:r>
    </w:p>
    <w:p w14:paraId="52D6BD29" w14:textId="77777777" w:rsidR="00BF5872" w:rsidRPr="00C82F7D" w:rsidRDefault="00C82F7D">
      <w:pPr>
        <w:spacing w:line="200" w:lineRule="exact"/>
        <w:ind w:left="293" w:right="-43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“Man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y</w:t>
      </w:r>
      <w:r w:rsidRPr="00C82F7D">
        <w:rPr>
          <w:rFonts w:asciiTheme="minorHAnsi" w:eastAsia="Book Antiqua" w:hAnsiTheme="minorHAnsi" w:cstheme="minorHAnsi"/>
          <w:color w:val="221F1F"/>
          <w:spacing w:val="4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peopl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4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stil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44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ge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25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caugh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37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position w:val="1"/>
        </w:rPr>
        <w:t>i</w:t>
      </w:r>
      <w:r w:rsidRPr="00C82F7D">
        <w:rPr>
          <w:rFonts w:asciiTheme="minorHAnsi" w:eastAsia="Book Antiqua" w:hAnsiTheme="minorHAnsi" w:cstheme="minorHAnsi"/>
          <w:color w:val="221F1F"/>
          <w:position w:val="1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24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8"/>
          <w:position w:val="1"/>
        </w:rPr>
        <w:t>the</w:t>
      </w:r>
    </w:p>
    <w:p w14:paraId="1323B154" w14:textId="77777777" w:rsidR="00BF5872" w:rsidRPr="00C82F7D" w:rsidRDefault="00BF5872">
      <w:pPr>
        <w:spacing w:before="8" w:line="220" w:lineRule="exact"/>
        <w:rPr>
          <w:rFonts w:asciiTheme="minorHAnsi" w:hAnsiTheme="minorHAnsi" w:cstheme="minorHAnsi"/>
        </w:rPr>
      </w:pPr>
    </w:p>
    <w:p w14:paraId="5B56986A" w14:textId="77777777" w:rsidR="00BF5872" w:rsidRPr="00C82F7D" w:rsidRDefault="00C82F7D">
      <w:pPr>
        <w:spacing w:line="200" w:lineRule="exact"/>
        <w:ind w:left="233" w:right="118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  <w:i/>
          <w:w w:val="116"/>
        </w:rPr>
        <w:t>This</w:t>
      </w:r>
      <w:r w:rsidRPr="00C82F7D">
        <w:rPr>
          <w:rFonts w:asciiTheme="minorHAnsi" w:hAnsiTheme="minorHAnsi" w:cstheme="minorHAnsi"/>
          <w:i/>
          <w:spacing w:val="20"/>
          <w:w w:val="116"/>
        </w:rPr>
        <w:t xml:space="preserve"> </w:t>
      </w:r>
      <w:r w:rsidRPr="00C82F7D">
        <w:rPr>
          <w:rFonts w:asciiTheme="minorHAnsi" w:hAnsiTheme="minorHAnsi" w:cstheme="minorHAnsi"/>
          <w:i/>
          <w:w w:val="116"/>
        </w:rPr>
        <w:t>article</w:t>
      </w:r>
      <w:r w:rsidRPr="00C82F7D">
        <w:rPr>
          <w:rFonts w:asciiTheme="minorHAnsi" w:hAnsiTheme="minorHAnsi" w:cstheme="minorHAnsi"/>
          <w:i/>
          <w:spacing w:val="-11"/>
          <w:w w:val="116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was </w:t>
      </w:r>
      <w:r w:rsidRPr="00C82F7D">
        <w:rPr>
          <w:rFonts w:asciiTheme="minorHAnsi" w:hAnsiTheme="minorHAnsi" w:cstheme="minorHAnsi"/>
          <w:i/>
          <w:spacing w:val="12"/>
        </w:rPr>
        <w:t xml:space="preserve"> </w:t>
      </w:r>
      <w:r w:rsidRPr="00C82F7D">
        <w:rPr>
          <w:rFonts w:asciiTheme="minorHAnsi" w:hAnsiTheme="minorHAnsi" w:cstheme="minorHAnsi"/>
          <w:i/>
          <w:w w:val="114"/>
        </w:rPr>
        <w:t>written</w:t>
      </w:r>
      <w:r w:rsidRPr="00C82F7D">
        <w:rPr>
          <w:rFonts w:asciiTheme="minorHAnsi" w:hAnsiTheme="minorHAnsi" w:cstheme="minorHAnsi"/>
          <w:i/>
          <w:spacing w:val="24"/>
          <w:w w:val="114"/>
        </w:rPr>
        <w:t xml:space="preserve"> </w:t>
      </w:r>
      <w:r w:rsidRPr="00C82F7D">
        <w:rPr>
          <w:rFonts w:asciiTheme="minorHAnsi" w:hAnsiTheme="minorHAnsi" w:cstheme="minorHAnsi"/>
          <w:i/>
          <w:w w:val="114"/>
        </w:rPr>
        <w:t xml:space="preserve">by </w:t>
      </w:r>
      <w:r w:rsidRPr="00C82F7D">
        <w:rPr>
          <w:rFonts w:asciiTheme="minorHAnsi" w:hAnsiTheme="minorHAnsi" w:cstheme="minorHAnsi"/>
          <w:b/>
          <w:i/>
          <w:w w:val="123"/>
        </w:rPr>
        <w:t>Jennifer</w:t>
      </w:r>
      <w:r w:rsidRPr="00C82F7D">
        <w:rPr>
          <w:rFonts w:asciiTheme="minorHAnsi" w:hAnsiTheme="minorHAnsi" w:cstheme="minorHAnsi"/>
          <w:b/>
          <w:i/>
          <w:spacing w:val="17"/>
          <w:w w:val="123"/>
        </w:rPr>
        <w:t xml:space="preserve"> </w:t>
      </w:r>
      <w:r w:rsidRPr="00C82F7D">
        <w:rPr>
          <w:rFonts w:asciiTheme="minorHAnsi" w:hAnsiTheme="minorHAnsi" w:cstheme="minorHAnsi"/>
          <w:b/>
          <w:i/>
          <w:w w:val="123"/>
        </w:rPr>
        <w:t>Mathieu,</w:t>
      </w:r>
      <w:r w:rsidRPr="00C82F7D">
        <w:rPr>
          <w:rFonts w:asciiTheme="minorHAnsi" w:hAnsiTheme="minorHAnsi" w:cstheme="minorHAnsi"/>
          <w:b/>
          <w:i/>
          <w:spacing w:val="-2"/>
          <w:w w:val="123"/>
        </w:rPr>
        <w:t xml:space="preserve"> </w:t>
      </w:r>
      <w:r w:rsidRPr="00C82F7D">
        <w:rPr>
          <w:rFonts w:asciiTheme="minorHAnsi" w:hAnsiTheme="minorHAnsi" w:cstheme="minorHAnsi"/>
          <w:i/>
        </w:rPr>
        <w:t>a</w:t>
      </w:r>
      <w:r w:rsidRPr="00C82F7D">
        <w:rPr>
          <w:rFonts w:asciiTheme="minorHAnsi" w:hAnsiTheme="minorHAnsi" w:cstheme="minorHAnsi"/>
          <w:i/>
          <w:spacing w:val="28"/>
        </w:rPr>
        <w:t xml:space="preserve"> </w:t>
      </w:r>
      <w:r w:rsidRPr="00C82F7D">
        <w:rPr>
          <w:rFonts w:asciiTheme="minorHAnsi" w:hAnsiTheme="minorHAnsi" w:cstheme="minorHAnsi"/>
          <w:i/>
          <w:w w:val="109"/>
        </w:rPr>
        <w:t xml:space="preserve">freelance </w:t>
      </w:r>
      <w:r w:rsidRPr="00C82F7D">
        <w:rPr>
          <w:rFonts w:asciiTheme="minorHAnsi" w:hAnsiTheme="minorHAnsi" w:cstheme="minorHAnsi"/>
          <w:i/>
          <w:w w:val="114"/>
        </w:rPr>
        <w:t>writer</w:t>
      </w:r>
      <w:r w:rsidRPr="00C82F7D">
        <w:rPr>
          <w:rFonts w:asciiTheme="minorHAnsi" w:hAnsiTheme="minorHAnsi" w:cstheme="minorHAnsi"/>
          <w:i/>
          <w:spacing w:val="9"/>
          <w:w w:val="114"/>
        </w:rPr>
        <w:t xml:space="preserve"> </w:t>
      </w:r>
      <w:r w:rsidRPr="00C82F7D">
        <w:rPr>
          <w:rFonts w:asciiTheme="minorHAnsi" w:hAnsiTheme="minorHAnsi" w:cstheme="minorHAnsi"/>
          <w:i/>
        </w:rPr>
        <w:t>in</w:t>
      </w:r>
      <w:r w:rsidRPr="00C82F7D">
        <w:rPr>
          <w:rFonts w:asciiTheme="minorHAnsi" w:hAnsiTheme="minorHAnsi" w:cstheme="minorHAnsi"/>
          <w:i/>
          <w:spacing w:val="44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Houston,</w:t>
      </w:r>
      <w:r w:rsidRPr="00C82F7D">
        <w:rPr>
          <w:rFonts w:asciiTheme="minorHAnsi" w:hAnsiTheme="minorHAnsi" w:cstheme="minorHAnsi"/>
          <w:i/>
          <w:spacing w:val="9"/>
          <w:w w:val="113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TX. </w:t>
      </w:r>
      <w:r w:rsidRPr="00C82F7D">
        <w:rPr>
          <w:rFonts w:asciiTheme="minorHAnsi" w:hAnsiTheme="minorHAnsi" w:cstheme="minorHAnsi"/>
          <w:i/>
          <w:spacing w:val="13"/>
        </w:rPr>
        <w:t xml:space="preserve"> </w:t>
      </w:r>
      <w:r w:rsidRPr="00C82F7D">
        <w:rPr>
          <w:rFonts w:asciiTheme="minorHAnsi" w:hAnsiTheme="minorHAnsi" w:cstheme="minorHAnsi"/>
          <w:i/>
          <w:w w:val="116"/>
        </w:rPr>
        <w:t>Mathieu</w:t>
      </w:r>
      <w:r w:rsidRPr="00C82F7D">
        <w:rPr>
          <w:rFonts w:asciiTheme="minorHAnsi" w:hAnsiTheme="minorHAnsi" w:cstheme="minorHAnsi"/>
          <w:i/>
          <w:spacing w:val="8"/>
          <w:w w:val="116"/>
        </w:rPr>
        <w:t xml:space="preserve"> </w:t>
      </w:r>
      <w:r w:rsidRPr="00C82F7D">
        <w:rPr>
          <w:rFonts w:asciiTheme="minorHAnsi" w:hAnsiTheme="minorHAnsi" w:cstheme="minorHAnsi"/>
          <w:i/>
          <w:w w:val="116"/>
        </w:rPr>
        <w:t xml:space="preserve">is </w:t>
      </w:r>
      <w:r w:rsidRPr="00C82F7D">
        <w:rPr>
          <w:rFonts w:asciiTheme="minorHAnsi" w:hAnsiTheme="minorHAnsi" w:cstheme="minorHAnsi"/>
          <w:i/>
        </w:rPr>
        <w:t>a</w:t>
      </w:r>
      <w:r w:rsidRPr="00C82F7D">
        <w:rPr>
          <w:rFonts w:asciiTheme="minorHAnsi" w:hAnsiTheme="minorHAnsi" w:cstheme="minorHAnsi"/>
          <w:i/>
          <w:spacing w:val="28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former</w:t>
      </w:r>
      <w:r w:rsidRPr="00C82F7D">
        <w:rPr>
          <w:rFonts w:asciiTheme="minorHAnsi" w:hAnsiTheme="minorHAnsi" w:cstheme="minorHAnsi"/>
          <w:i/>
          <w:spacing w:val="4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editorial</w:t>
      </w:r>
      <w:r w:rsidRPr="00C82F7D">
        <w:rPr>
          <w:rFonts w:asciiTheme="minorHAnsi" w:hAnsiTheme="minorHAnsi" w:cstheme="minorHAnsi"/>
          <w:i/>
          <w:spacing w:val="15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assistant</w:t>
      </w:r>
      <w:r w:rsidRPr="00C82F7D">
        <w:rPr>
          <w:rFonts w:asciiTheme="minorHAnsi" w:hAnsiTheme="minorHAnsi" w:cstheme="minorHAnsi"/>
          <w:i/>
          <w:spacing w:val="41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for</w:t>
      </w:r>
    </w:p>
    <w:p w14:paraId="2421FD7D" w14:textId="77777777" w:rsidR="00BF5872" w:rsidRPr="00C82F7D" w:rsidRDefault="00C82F7D">
      <w:pPr>
        <w:spacing w:line="200" w:lineRule="exact"/>
        <w:ind w:left="233" w:right="159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pict w14:anchorId="62EA25AE">
          <v:group id="_x0000_s1119" style="position:absolute;left:0;text-align:left;margin-left:42.15pt;margin-top:-43.4pt;width:157pt;height:199pt;z-index:-251671040;mso-position-horizontal-relative:page" coordorigin="843,-868" coordsize="3140,3980">
            <v:shape id="_x0000_s1124" style="position:absolute;left:853;top:-858;width:3120;height:3960" coordorigin="853,-858" coordsize="3120,3960" path="m853,-858r,3960l3973,3102r,-3960l853,-858xe" fillcolor="#e1e6df" stroked="f">
              <v:path arrowok="t"/>
            </v:shape>
            <v:shape id="_x0000_s1123" style="position:absolute;left:853;top:-848;width:3120;height:0" coordorigin="853,-848" coordsize="3120,0" path="m853,-848r3120,e" filled="f" strokeweight="1pt">
              <v:path arrowok="t"/>
            </v:shape>
            <v:shape id="_x0000_s1122" style="position:absolute;left:853;top:3092;width:3120;height:0" coordorigin="853,3092" coordsize="3120,0" path="m853,3092r3120,e" filled="f" strokeweight="1pt">
              <v:path arrowok="t"/>
            </v:shape>
            <v:shape id="_x0000_s1121" style="position:absolute;left:863;top:-858;width:0;height:3960" coordorigin="863,-858" coordsize="0,3960" path="m863,-858r,3960e" filled="f" strokeweight="1pt">
              <v:path arrowok="t"/>
            </v:shape>
            <v:shape id="_x0000_s1120" style="position:absolute;left:3963;top:-858;width:0;height:3960" coordorigin="3963,-858" coordsize="0,3960" path="m3963,-858r,3960e" filled="f" strokeweight="1pt">
              <v:path arrowok="t"/>
            </v:shape>
            <w10:wrap anchorx="page"/>
          </v:group>
        </w:pic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w w:val="110"/>
        </w:rPr>
        <w:t>Journal</w:t>
      </w:r>
      <w:r w:rsidRPr="00C82F7D">
        <w:rPr>
          <w:rFonts w:asciiTheme="minorHAnsi" w:eastAsia="Book Antiqua" w:hAnsiTheme="minorHAnsi" w:cstheme="minorHAnsi"/>
          <w:spacing w:val="10"/>
          <w:w w:val="110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and </w:t>
      </w:r>
      <w:r w:rsidRPr="00C82F7D">
        <w:rPr>
          <w:rFonts w:asciiTheme="minorHAnsi" w:hAnsiTheme="minorHAnsi" w:cstheme="minorHAnsi"/>
          <w:i/>
          <w:spacing w:val="21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has </w:t>
      </w:r>
      <w:r w:rsidRPr="00C82F7D">
        <w:rPr>
          <w:rFonts w:asciiTheme="minorHAnsi" w:hAnsiTheme="minorHAnsi" w:cstheme="minorHAnsi"/>
          <w:i/>
          <w:spacing w:val="13"/>
        </w:rPr>
        <w:t xml:space="preserve"> </w:t>
      </w:r>
      <w:r w:rsidRPr="00C82F7D">
        <w:rPr>
          <w:rFonts w:asciiTheme="minorHAnsi" w:hAnsiTheme="minorHAnsi" w:cstheme="minorHAnsi"/>
          <w:i/>
          <w:w w:val="116"/>
        </w:rPr>
        <w:t xml:space="preserve">journalism </w:t>
      </w:r>
      <w:r w:rsidRPr="00C82F7D">
        <w:rPr>
          <w:rFonts w:asciiTheme="minorHAnsi" w:hAnsiTheme="minorHAnsi" w:cstheme="minorHAnsi"/>
          <w:i/>
        </w:rPr>
        <w:t xml:space="preserve">degree </w:t>
      </w:r>
      <w:r w:rsidRPr="00C82F7D">
        <w:rPr>
          <w:rFonts w:asciiTheme="minorHAnsi" w:hAnsiTheme="minorHAnsi" w:cstheme="minorHAnsi"/>
          <w:i/>
          <w:spacing w:val="4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from </w:t>
      </w:r>
      <w:r w:rsidRPr="00C82F7D">
        <w:rPr>
          <w:rFonts w:asciiTheme="minorHAnsi" w:hAnsiTheme="minorHAnsi" w:cstheme="minorHAnsi"/>
          <w:i/>
          <w:spacing w:val="18"/>
        </w:rPr>
        <w:t xml:space="preserve"> </w:t>
      </w:r>
      <w:r w:rsidRPr="00C82F7D">
        <w:rPr>
          <w:rFonts w:asciiTheme="minorHAnsi" w:hAnsiTheme="minorHAnsi" w:cstheme="minorHAnsi"/>
          <w:i/>
          <w:w w:val="114"/>
        </w:rPr>
        <w:t xml:space="preserve">Northwestern </w:t>
      </w:r>
      <w:r w:rsidRPr="00C82F7D">
        <w:rPr>
          <w:rFonts w:asciiTheme="minorHAnsi" w:hAnsiTheme="minorHAnsi" w:cstheme="minorHAnsi"/>
          <w:i/>
          <w:w w:val="113"/>
        </w:rPr>
        <w:t>University.</w:t>
      </w:r>
      <w:r w:rsidRPr="00C82F7D">
        <w:rPr>
          <w:rFonts w:asciiTheme="minorHAnsi" w:hAnsiTheme="minorHAnsi" w:cstheme="minorHAnsi"/>
          <w:i/>
          <w:spacing w:val="25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Mathieu’s</w:t>
      </w:r>
      <w:r w:rsidRPr="00C82F7D">
        <w:rPr>
          <w:rFonts w:asciiTheme="minorHAnsi" w:hAnsiTheme="minorHAnsi" w:cstheme="minorHAnsi"/>
          <w:i/>
          <w:spacing w:val="-5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7"/>
        </w:rPr>
        <w:t>writing</w:t>
      </w:r>
      <w:r w:rsidRPr="00C82F7D">
        <w:rPr>
          <w:rFonts w:asciiTheme="minorHAnsi" w:hAnsiTheme="minorHAnsi" w:cstheme="minorHAnsi"/>
          <w:i/>
          <w:spacing w:val="7"/>
          <w:w w:val="117"/>
        </w:rPr>
        <w:t xml:space="preserve"> </w:t>
      </w:r>
      <w:r w:rsidRPr="00C82F7D">
        <w:rPr>
          <w:rFonts w:asciiTheme="minorHAnsi" w:hAnsiTheme="minorHAnsi" w:cstheme="minorHAnsi"/>
          <w:i/>
          <w:w w:val="117"/>
        </w:rPr>
        <w:t xml:space="preserve">has </w:t>
      </w:r>
      <w:r w:rsidRPr="00C82F7D">
        <w:rPr>
          <w:rFonts w:asciiTheme="minorHAnsi" w:hAnsiTheme="minorHAnsi" w:cstheme="minorHAnsi"/>
          <w:i/>
          <w:w w:val="112"/>
        </w:rPr>
        <w:t>appeared</w:t>
      </w:r>
      <w:r w:rsidRPr="00C82F7D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C82F7D">
        <w:rPr>
          <w:rFonts w:asciiTheme="minorHAnsi" w:hAnsiTheme="minorHAnsi" w:cstheme="minorHAnsi"/>
          <w:i/>
        </w:rPr>
        <w:t>in</w:t>
      </w:r>
      <w:r w:rsidRPr="00C82F7D">
        <w:rPr>
          <w:rFonts w:asciiTheme="minorHAnsi" w:hAnsiTheme="minorHAnsi" w:cstheme="minorHAnsi"/>
          <w:i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</w:rPr>
        <w:t>The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w w:val="103"/>
        </w:rPr>
        <w:t xml:space="preserve">Washington </w:t>
      </w:r>
      <w:r w:rsidRPr="00C82F7D">
        <w:rPr>
          <w:rFonts w:asciiTheme="minorHAnsi" w:eastAsia="Book Antiqua" w:hAnsiTheme="minorHAnsi" w:cstheme="minorHAnsi"/>
          <w:w w:val="106"/>
        </w:rPr>
        <w:t>Post,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</w:rPr>
        <w:t>Houston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</w:rPr>
        <w:t>Chronicle,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w w:val="103"/>
        </w:rPr>
        <w:t xml:space="preserve">Miami </w:t>
      </w:r>
      <w:r w:rsidRPr="00C82F7D">
        <w:rPr>
          <w:rFonts w:asciiTheme="minorHAnsi" w:eastAsia="Book Antiqua" w:hAnsiTheme="minorHAnsi" w:cstheme="minorHAnsi"/>
        </w:rPr>
        <w:t>Herald,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</w:rPr>
        <w:t>The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Kansas 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</w:rPr>
        <w:t>City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w w:val="115"/>
        </w:rPr>
        <w:t xml:space="preserve">Star, </w:t>
      </w:r>
      <w:r w:rsidRPr="00C82F7D">
        <w:rPr>
          <w:rFonts w:asciiTheme="minorHAnsi" w:hAnsiTheme="minorHAnsi" w:cstheme="minorHAnsi"/>
          <w:i/>
          <w:w w:val="115"/>
        </w:rPr>
        <w:t>and</w:t>
      </w:r>
      <w:r w:rsidRPr="00C82F7D">
        <w:rPr>
          <w:rFonts w:asciiTheme="minorHAnsi" w:hAnsiTheme="minorHAnsi" w:cstheme="minorHAnsi"/>
          <w:i/>
          <w:spacing w:val="19"/>
          <w:w w:val="115"/>
        </w:rPr>
        <w:t xml:space="preserve"> </w:t>
      </w:r>
      <w:r w:rsidRPr="00C82F7D">
        <w:rPr>
          <w:rFonts w:asciiTheme="minorHAnsi" w:hAnsiTheme="minorHAnsi" w:cstheme="minorHAnsi"/>
          <w:i/>
          <w:w w:val="115"/>
        </w:rPr>
        <w:t>several</w:t>
      </w:r>
      <w:r w:rsidRPr="00C82F7D">
        <w:rPr>
          <w:rFonts w:asciiTheme="minorHAnsi" w:hAnsiTheme="minorHAnsi" w:cstheme="minorHAnsi"/>
          <w:i/>
          <w:spacing w:val="-13"/>
          <w:w w:val="115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other </w:t>
      </w:r>
      <w:r w:rsidRPr="00C82F7D">
        <w:rPr>
          <w:rFonts w:asciiTheme="minorHAnsi" w:hAnsiTheme="minorHAnsi" w:cstheme="minorHAnsi"/>
          <w:i/>
          <w:spacing w:val="12"/>
        </w:rPr>
        <w:t xml:space="preserve"> </w:t>
      </w:r>
      <w:r w:rsidRPr="00C82F7D">
        <w:rPr>
          <w:rFonts w:asciiTheme="minorHAnsi" w:hAnsiTheme="minorHAnsi" w:cstheme="minorHAnsi"/>
          <w:i/>
          <w:w w:val="114"/>
        </w:rPr>
        <w:t xml:space="preserve">publications. </w:t>
      </w:r>
      <w:r w:rsidRPr="00C82F7D">
        <w:rPr>
          <w:rFonts w:asciiTheme="minorHAnsi" w:hAnsiTheme="minorHAnsi" w:cstheme="minorHAnsi"/>
          <w:i/>
          <w:w w:val="112"/>
        </w:rPr>
        <w:t>While</w:t>
      </w:r>
      <w:r w:rsidRPr="00C82F7D">
        <w:rPr>
          <w:rFonts w:asciiTheme="minorHAnsi" w:hAnsiTheme="minorHAnsi" w:cstheme="minorHAnsi"/>
          <w:i/>
          <w:spacing w:val="14"/>
          <w:w w:val="112"/>
        </w:rPr>
        <w:t xml:space="preserve"> </w:t>
      </w:r>
      <w:r w:rsidRPr="00C82F7D">
        <w:rPr>
          <w:rFonts w:asciiTheme="minorHAnsi" w:hAnsiTheme="minorHAnsi" w:cstheme="minorHAnsi"/>
          <w:i/>
          <w:w w:val="112"/>
        </w:rPr>
        <w:t>reporting</w:t>
      </w:r>
      <w:r w:rsidRPr="00C82F7D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C82F7D">
        <w:rPr>
          <w:rFonts w:asciiTheme="minorHAnsi" w:hAnsiTheme="minorHAnsi" w:cstheme="minorHAnsi"/>
          <w:i/>
        </w:rPr>
        <w:t>for</w:t>
      </w:r>
      <w:r w:rsidRPr="00C82F7D">
        <w:rPr>
          <w:rFonts w:asciiTheme="minorHAnsi" w:hAnsiTheme="minorHAnsi" w:cstheme="minorHAnsi"/>
          <w:i/>
          <w:spacing w:val="34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w w:val="101"/>
        </w:rPr>
        <w:t xml:space="preserve">Houston </w:t>
      </w:r>
      <w:r w:rsidRPr="00C82F7D">
        <w:rPr>
          <w:rFonts w:asciiTheme="minorHAnsi" w:eastAsia="Book Antiqua" w:hAnsiTheme="minorHAnsi" w:cstheme="minorHAnsi"/>
        </w:rPr>
        <w:t xml:space="preserve">Press,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hAnsiTheme="minorHAnsi" w:cstheme="minorHAnsi"/>
          <w:i/>
        </w:rPr>
        <w:t>she</w:t>
      </w:r>
      <w:r w:rsidRPr="00C82F7D">
        <w:rPr>
          <w:rFonts w:asciiTheme="minorHAnsi" w:hAnsiTheme="minorHAnsi" w:cstheme="minorHAnsi"/>
          <w:i/>
          <w:spacing w:val="44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received </w:t>
      </w:r>
      <w:r w:rsidRPr="00C82F7D">
        <w:rPr>
          <w:rFonts w:asciiTheme="minorHAnsi" w:hAnsiTheme="minorHAnsi" w:cstheme="minorHAnsi"/>
          <w:i/>
          <w:spacing w:val="19"/>
        </w:rPr>
        <w:t xml:space="preserve"> </w:t>
      </w:r>
      <w:r w:rsidRPr="00C82F7D">
        <w:rPr>
          <w:rFonts w:asciiTheme="minorHAnsi" w:hAnsiTheme="minorHAnsi" w:cstheme="minorHAnsi"/>
          <w:i/>
          <w:w w:val="115"/>
        </w:rPr>
        <w:t>awards</w:t>
      </w:r>
      <w:r w:rsidRPr="00C82F7D">
        <w:rPr>
          <w:rFonts w:asciiTheme="minorHAnsi" w:hAnsiTheme="minorHAnsi" w:cstheme="minorHAnsi"/>
          <w:i/>
          <w:spacing w:val="14"/>
          <w:w w:val="115"/>
        </w:rPr>
        <w:t xml:space="preserve"> </w:t>
      </w:r>
      <w:r w:rsidRPr="00C82F7D">
        <w:rPr>
          <w:rFonts w:asciiTheme="minorHAnsi" w:hAnsiTheme="minorHAnsi" w:cstheme="minorHAnsi"/>
          <w:i/>
          <w:w w:val="115"/>
        </w:rPr>
        <w:t xml:space="preserve">from </w: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  <w:w w:val="112"/>
        </w:rPr>
        <w:t>Association</w:t>
      </w:r>
      <w:r w:rsidRPr="00C82F7D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C82F7D">
        <w:rPr>
          <w:rFonts w:asciiTheme="minorHAnsi" w:hAnsiTheme="minorHAnsi" w:cstheme="minorHAnsi"/>
          <w:i/>
        </w:rPr>
        <w:t>of</w:t>
      </w:r>
      <w:r w:rsidRPr="00C82F7D">
        <w:rPr>
          <w:rFonts w:asciiTheme="minorHAnsi" w:hAnsiTheme="minorHAnsi" w:cstheme="minorHAnsi"/>
          <w:i/>
          <w:spacing w:val="25"/>
        </w:rPr>
        <w:t xml:space="preserve"> </w:t>
      </w:r>
      <w:r w:rsidRPr="00C82F7D">
        <w:rPr>
          <w:rFonts w:asciiTheme="minorHAnsi" w:hAnsiTheme="minorHAnsi" w:cstheme="minorHAnsi"/>
          <w:i/>
          <w:w w:val="115"/>
        </w:rPr>
        <w:t xml:space="preserve">Alternative </w:t>
      </w:r>
      <w:r w:rsidRPr="00C82F7D">
        <w:rPr>
          <w:rFonts w:asciiTheme="minorHAnsi" w:hAnsiTheme="minorHAnsi" w:cstheme="minorHAnsi"/>
          <w:i/>
          <w:w w:val="112"/>
        </w:rPr>
        <w:t>Newsweeklies,</w:t>
      </w:r>
      <w:r w:rsidRPr="00C82F7D">
        <w:rPr>
          <w:rFonts w:asciiTheme="minorHAnsi" w:hAnsiTheme="minorHAnsi" w:cstheme="minorHAnsi"/>
          <w:i/>
          <w:spacing w:val="10"/>
          <w:w w:val="112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  <w:w w:val="111"/>
        </w:rPr>
        <w:t>Dallas</w:t>
      </w:r>
      <w:r w:rsidRPr="00C82F7D">
        <w:rPr>
          <w:rFonts w:asciiTheme="minorHAnsi" w:hAnsiTheme="minorHAnsi" w:cstheme="minorHAnsi"/>
          <w:i/>
          <w:spacing w:val="20"/>
          <w:w w:val="111"/>
        </w:rPr>
        <w:t xml:space="preserve"> </w:t>
      </w:r>
      <w:r w:rsidRPr="00C82F7D">
        <w:rPr>
          <w:rFonts w:asciiTheme="minorHAnsi" w:hAnsiTheme="minorHAnsi" w:cstheme="minorHAnsi"/>
          <w:i/>
          <w:w w:val="111"/>
        </w:rPr>
        <w:t xml:space="preserve">Press </w:t>
      </w:r>
      <w:r w:rsidRPr="00C82F7D">
        <w:rPr>
          <w:rFonts w:asciiTheme="minorHAnsi" w:hAnsiTheme="minorHAnsi" w:cstheme="minorHAnsi"/>
          <w:i/>
        </w:rPr>
        <w:t xml:space="preserve">Club, </w:t>
      </w:r>
      <w:r w:rsidRPr="00C82F7D">
        <w:rPr>
          <w:rFonts w:asciiTheme="minorHAnsi" w:hAnsiTheme="minorHAnsi" w:cstheme="minorHAnsi"/>
          <w:i/>
          <w:spacing w:val="21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  <w:w w:val="119"/>
        </w:rPr>
        <w:t>State</w:t>
      </w:r>
      <w:r w:rsidRPr="00C82F7D">
        <w:rPr>
          <w:rFonts w:asciiTheme="minorHAnsi" w:hAnsiTheme="minorHAnsi" w:cstheme="minorHAnsi"/>
          <w:i/>
          <w:spacing w:val="6"/>
          <w:w w:val="119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Bar </w:t>
      </w:r>
      <w:r w:rsidRPr="00C82F7D">
        <w:rPr>
          <w:rFonts w:asciiTheme="minorHAnsi" w:hAnsiTheme="minorHAnsi" w:cstheme="minorHAnsi"/>
          <w:i/>
          <w:spacing w:val="13"/>
        </w:rPr>
        <w:t xml:space="preserve"> </w:t>
      </w:r>
      <w:r w:rsidRPr="00C82F7D">
        <w:rPr>
          <w:rFonts w:asciiTheme="minorHAnsi" w:hAnsiTheme="minorHAnsi" w:cstheme="minorHAnsi"/>
          <w:i/>
        </w:rPr>
        <w:t>of</w:t>
      </w:r>
      <w:r w:rsidRPr="00C82F7D">
        <w:rPr>
          <w:rFonts w:asciiTheme="minorHAnsi" w:hAnsiTheme="minorHAnsi" w:cstheme="minorHAnsi"/>
          <w:i/>
          <w:spacing w:val="25"/>
        </w:rPr>
        <w:t xml:space="preserve"> </w:t>
      </w:r>
      <w:r w:rsidRPr="00C82F7D">
        <w:rPr>
          <w:rFonts w:asciiTheme="minorHAnsi" w:hAnsiTheme="minorHAnsi" w:cstheme="minorHAnsi"/>
          <w:i/>
          <w:w w:val="119"/>
        </w:rPr>
        <w:t>Texas,</w:t>
      </w:r>
      <w:r w:rsidRPr="00C82F7D">
        <w:rPr>
          <w:rFonts w:asciiTheme="minorHAnsi" w:hAnsiTheme="minorHAnsi" w:cstheme="minorHAnsi"/>
          <w:i/>
          <w:spacing w:val="-21"/>
          <w:w w:val="119"/>
        </w:rPr>
        <w:t xml:space="preserve"> </w:t>
      </w:r>
      <w:r w:rsidRPr="00C82F7D">
        <w:rPr>
          <w:rFonts w:asciiTheme="minorHAnsi" w:hAnsiTheme="minorHAnsi" w:cstheme="minorHAnsi"/>
          <w:i/>
          <w:w w:val="119"/>
        </w:rPr>
        <w:t xml:space="preserve">and </w:t>
      </w:r>
      <w:r w:rsidRPr="00C82F7D">
        <w:rPr>
          <w:rFonts w:asciiTheme="minorHAnsi" w:hAnsiTheme="minorHAnsi" w:cstheme="minorHAnsi"/>
          <w:i/>
        </w:rPr>
        <w:t xml:space="preserve">the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Gay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</w:rPr>
        <w:t>&amp;</w:t>
      </w:r>
      <w:r w:rsidRPr="00C82F7D">
        <w:rPr>
          <w:rFonts w:asciiTheme="minorHAnsi" w:hAnsiTheme="minorHAnsi" w:cstheme="minorHAnsi"/>
          <w:i/>
          <w:spacing w:val="28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>Lesbian</w:t>
      </w:r>
      <w:r w:rsidRPr="00C82F7D">
        <w:rPr>
          <w:rFonts w:asciiTheme="minorHAnsi" w:hAnsiTheme="minorHAnsi" w:cstheme="minorHAnsi"/>
          <w:i/>
          <w:spacing w:val="15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w w:val="113"/>
        </w:rPr>
        <w:t xml:space="preserve">Alliance </w:t>
      </w:r>
      <w:r w:rsidRPr="00C82F7D">
        <w:rPr>
          <w:rFonts w:asciiTheme="minorHAnsi" w:hAnsiTheme="minorHAnsi" w:cstheme="minorHAnsi"/>
          <w:i/>
          <w:w w:val="115"/>
        </w:rPr>
        <w:t>Against</w:t>
      </w:r>
      <w:r w:rsidRPr="00C82F7D">
        <w:rPr>
          <w:rFonts w:asciiTheme="minorHAnsi" w:hAnsiTheme="minorHAnsi" w:cstheme="minorHAnsi"/>
          <w:i/>
          <w:spacing w:val="14"/>
          <w:w w:val="115"/>
        </w:rPr>
        <w:t xml:space="preserve"> </w:t>
      </w:r>
      <w:r w:rsidRPr="00C82F7D">
        <w:rPr>
          <w:rFonts w:asciiTheme="minorHAnsi" w:hAnsiTheme="minorHAnsi" w:cstheme="minorHAnsi"/>
          <w:i/>
          <w:w w:val="115"/>
        </w:rPr>
        <w:t>Defamation.</w:t>
      </w:r>
    </w:p>
    <w:p w14:paraId="47067C3A" w14:textId="77777777" w:rsidR="00BF5872" w:rsidRPr="00C82F7D" w:rsidRDefault="00C82F7D">
      <w:pPr>
        <w:spacing w:line="180" w:lineRule="exact"/>
        <w:ind w:left="233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  <w:i/>
        </w:rPr>
        <w:t>doi:</w:t>
      </w:r>
      <w:r w:rsidRPr="00C82F7D">
        <w:rPr>
          <w:rFonts w:asciiTheme="minorHAnsi" w:hAnsiTheme="minorHAnsi" w:cstheme="minorHAnsi"/>
          <w:i/>
          <w:spacing w:val="32"/>
        </w:rPr>
        <w:t xml:space="preserve"> </w:t>
      </w:r>
      <w:r w:rsidRPr="00C82F7D">
        <w:rPr>
          <w:rFonts w:asciiTheme="minorHAnsi" w:hAnsiTheme="minorHAnsi" w:cstheme="minorHAnsi"/>
          <w:i/>
          <w:w w:val="111"/>
        </w:rPr>
        <w:t>10.101</w:t>
      </w:r>
      <w:r w:rsidRPr="00C82F7D">
        <w:rPr>
          <w:rFonts w:asciiTheme="minorHAnsi" w:hAnsiTheme="minorHAnsi" w:cstheme="minorHAnsi"/>
          <w:i/>
          <w:spacing w:val="-22"/>
          <w:w w:val="111"/>
        </w:rPr>
        <w:t>6</w:t>
      </w:r>
      <w:r w:rsidRPr="00C82F7D">
        <w:rPr>
          <w:rFonts w:asciiTheme="minorHAnsi" w:hAnsiTheme="minorHAnsi" w:cstheme="minorHAnsi"/>
          <w:i/>
          <w:spacing w:val="-22"/>
          <w:w w:val="218"/>
        </w:rPr>
        <w:t>/</w:t>
      </w:r>
      <w:r w:rsidRPr="00C82F7D">
        <w:rPr>
          <w:rFonts w:asciiTheme="minorHAnsi" w:hAnsiTheme="minorHAnsi" w:cstheme="minorHAnsi"/>
          <w:i/>
          <w:w w:val="112"/>
        </w:rPr>
        <w:t>j.jada.2010.01.004</w:t>
      </w:r>
    </w:p>
    <w:p w14:paraId="5ED89269" w14:textId="77777777" w:rsidR="00BF5872" w:rsidRPr="00C82F7D" w:rsidRDefault="00C82F7D">
      <w:pPr>
        <w:spacing w:before="6" w:line="10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</w:p>
    <w:p w14:paraId="3575C214" w14:textId="77777777" w:rsidR="00BF5872" w:rsidRPr="00C82F7D" w:rsidRDefault="00C82F7D">
      <w:pPr>
        <w:spacing w:line="200" w:lineRule="exact"/>
        <w:ind w:right="-25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  <w:spacing w:val="-4"/>
        </w:rPr>
        <w:t>tra</w:t>
      </w:r>
      <w:r w:rsidRPr="00C82F7D">
        <w:rPr>
          <w:rFonts w:asciiTheme="minorHAnsi" w:eastAsia="Book Antiqua" w:hAnsiTheme="minorHAnsi" w:cstheme="minorHAnsi"/>
          <w:color w:val="221F1F"/>
        </w:rPr>
        <w:t>p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-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writin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on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sending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sam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on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ou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221F1F"/>
        </w:rPr>
        <w:t>o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al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potentia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1"/>
        </w:rPr>
        <w:t xml:space="preserve">em-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98"/>
        </w:rPr>
        <w:t>ployers,</w:t>
      </w:r>
      <w:r w:rsidRPr="00C82F7D">
        <w:rPr>
          <w:rFonts w:asciiTheme="minorHAnsi" w:eastAsia="Book Antiqua" w:hAnsiTheme="minorHAnsi" w:cstheme="minorHAnsi"/>
          <w:color w:val="221F1F"/>
          <w:w w:val="98"/>
        </w:rPr>
        <w:t>”</w:t>
      </w:r>
      <w:r w:rsidRPr="00C82F7D">
        <w:rPr>
          <w:rFonts w:asciiTheme="minorHAnsi" w:eastAsia="Book Antiqua" w:hAnsiTheme="minorHAnsi" w:cstheme="minorHAnsi"/>
          <w:color w:val="221F1F"/>
          <w:spacing w:val="-3"/>
          <w:w w:val="9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say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Susa</w:t>
      </w:r>
      <w:r w:rsidRPr="00C82F7D">
        <w:rPr>
          <w:rFonts w:asciiTheme="minorHAnsi" w:eastAsia="Book Antiqua" w:hAnsiTheme="minorHAnsi" w:cstheme="minorHAnsi"/>
          <w:color w:val="221F1F"/>
        </w:rPr>
        <w:t>n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Laramee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MS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RD,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LDN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FADA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manage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clinica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cruitmen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Sodexo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In</w:t>
      </w:r>
      <w:r w:rsidRPr="00C82F7D">
        <w:rPr>
          <w:rFonts w:asciiTheme="minorHAnsi" w:eastAsia="Book Antiqua" w:hAnsiTheme="minorHAnsi" w:cstheme="minorHAnsi"/>
          <w:color w:val="221F1F"/>
        </w:rPr>
        <w:t>c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(Gaithers-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burg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MD)</w:t>
      </w:r>
      <w:r w:rsidRPr="00C82F7D">
        <w:rPr>
          <w:rFonts w:asciiTheme="minorHAnsi" w:eastAsia="Book Antiqua" w:hAnsiTheme="minorHAnsi" w:cstheme="minorHAnsi"/>
          <w:color w:val="221F1F"/>
        </w:rPr>
        <w:t>.</w:t>
      </w:r>
      <w:r w:rsidRPr="00C82F7D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97"/>
        </w:rPr>
        <w:t>“Man</w:t>
      </w:r>
      <w:r w:rsidRPr="00C82F7D">
        <w:rPr>
          <w:rFonts w:asciiTheme="minorHAnsi" w:eastAsia="Book Antiqua" w:hAnsiTheme="minorHAnsi" w:cstheme="minorHAnsi"/>
          <w:color w:val="221F1F"/>
          <w:w w:val="97"/>
        </w:rPr>
        <w:t>y</w:t>
      </w:r>
      <w:r w:rsidRPr="00C82F7D">
        <w:rPr>
          <w:rFonts w:asciiTheme="minorHAnsi" w:eastAsia="Book Antiqua" w:hAnsiTheme="minorHAnsi" w:cstheme="minorHAnsi"/>
          <w:color w:val="221F1F"/>
          <w:spacing w:val="-1"/>
          <w:w w:val="9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resume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ar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ver</w:t>
      </w:r>
      <w:r w:rsidRPr="00C82F7D">
        <w:rPr>
          <w:rFonts w:asciiTheme="minorHAnsi" w:eastAsia="Book Antiqua" w:hAnsiTheme="minorHAnsi" w:cstheme="minorHAnsi"/>
          <w:color w:val="221F1F"/>
        </w:rPr>
        <w:t>y</w:t>
      </w:r>
      <w:r w:rsidRPr="00C82F7D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 xml:space="preserve">ge-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neric</w:t>
      </w:r>
      <w:r w:rsidRPr="00C82F7D">
        <w:rPr>
          <w:rFonts w:asciiTheme="minorHAnsi" w:eastAsia="Book Antiqua" w:hAnsiTheme="minorHAnsi" w:cstheme="minorHAnsi"/>
          <w:color w:val="221F1F"/>
        </w:rPr>
        <w:t>.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yo</w:t>
      </w:r>
      <w:r w:rsidRPr="00C82F7D">
        <w:rPr>
          <w:rFonts w:asciiTheme="minorHAnsi" w:eastAsia="Book Antiqua" w:hAnsiTheme="minorHAnsi" w:cstheme="minorHAnsi"/>
          <w:color w:val="221F1F"/>
        </w:rPr>
        <w:t>u</w:t>
      </w:r>
      <w:r w:rsidRPr="00C82F7D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don’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-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addres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skill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hirin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g 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manage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seeking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un-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likel</w:t>
      </w:r>
      <w:r w:rsidRPr="00C82F7D">
        <w:rPr>
          <w:rFonts w:asciiTheme="minorHAnsi" w:eastAsia="Book Antiqua" w:hAnsiTheme="minorHAnsi" w:cstheme="minorHAnsi"/>
          <w:color w:val="221F1F"/>
        </w:rPr>
        <w:t xml:space="preserve">y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yo</w:t>
      </w:r>
      <w:r w:rsidRPr="00C82F7D">
        <w:rPr>
          <w:rFonts w:asciiTheme="minorHAnsi" w:eastAsia="Book Antiqua" w:hAnsiTheme="minorHAnsi" w:cstheme="minorHAnsi"/>
          <w:color w:val="221F1F"/>
        </w:rPr>
        <w:t>u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b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invite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d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7"/>
        </w:rPr>
        <w:t xml:space="preserve">an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1"/>
        </w:rPr>
        <w:t>interview.”</w:t>
      </w:r>
    </w:p>
    <w:p w14:paraId="01A33D61" w14:textId="77777777" w:rsidR="00BF5872" w:rsidRPr="00C82F7D" w:rsidRDefault="00C82F7D">
      <w:pPr>
        <w:spacing w:line="200" w:lineRule="exact"/>
        <w:ind w:right="-29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</w:rPr>
        <w:t>Laramee  finds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the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traditional 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prac- </w:t>
      </w:r>
      <w:r w:rsidRPr="00C82F7D">
        <w:rPr>
          <w:rFonts w:asciiTheme="minorHAnsi" w:eastAsia="Book Antiqua" w:hAnsiTheme="minorHAnsi" w:cstheme="minorHAnsi"/>
          <w:color w:val="221F1F"/>
        </w:rPr>
        <w:t>tice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</w:t>
      </w:r>
      <w:r w:rsidRPr="00C82F7D">
        <w:rPr>
          <w:rFonts w:asciiTheme="minorHAnsi" w:eastAsia="Book Antiqua" w:hAnsiTheme="minorHAnsi" w:cstheme="minorHAnsi"/>
          <w:color w:val="221F1F"/>
          <w:spacing w:val="-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listing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objective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 be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2"/>
        </w:rPr>
        <w:t xml:space="preserve">unnec- </w:t>
      </w:r>
      <w:r w:rsidRPr="00C82F7D">
        <w:rPr>
          <w:rFonts w:asciiTheme="minorHAnsi" w:eastAsia="Book Antiqua" w:hAnsiTheme="minorHAnsi" w:cstheme="minorHAnsi"/>
          <w:color w:val="221F1F"/>
        </w:rPr>
        <w:t>essary</w:t>
      </w:r>
      <w:r w:rsidRPr="00C82F7D">
        <w:rPr>
          <w:rFonts w:asciiTheme="minorHAnsi" w:eastAsia="Book Antiqua" w:hAnsiTheme="minorHAnsi" w:cstheme="minorHAnsi"/>
          <w:color w:val="221F1F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but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does believe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it’s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4"/>
        </w:rPr>
        <w:t xml:space="preserve">important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that  credentials 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contact</w:t>
      </w:r>
      <w:r w:rsidRPr="00C82F7D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informa- </w:t>
      </w:r>
      <w:r w:rsidRPr="00C82F7D">
        <w:rPr>
          <w:rFonts w:asciiTheme="minorHAnsi" w:eastAsia="Book Antiqua" w:hAnsiTheme="minorHAnsi" w:cstheme="minorHAnsi"/>
          <w:color w:val="221F1F"/>
        </w:rPr>
        <w:t>tion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are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at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the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top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 the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resume</w:t>
      </w:r>
      <w:r w:rsidRPr="00C82F7D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color w:val="221F1F"/>
        </w:rPr>
        <w:t>easy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spot.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Because  many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jobs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now require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applicants</w:t>
      </w:r>
      <w:r w:rsidRPr="00C82F7D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apply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online, </w:t>
      </w:r>
      <w:r w:rsidRPr="00C82F7D">
        <w:rPr>
          <w:rFonts w:asciiTheme="minorHAnsi" w:eastAsia="Book Antiqua" w:hAnsiTheme="minorHAnsi" w:cstheme="minorHAnsi"/>
          <w:color w:val="221F1F"/>
        </w:rPr>
        <w:t>Laramee  says</w:t>
      </w:r>
      <w:r w:rsidRPr="00C82F7D">
        <w:rPr>
          <w:rFonts w:asciiTheme="minorHAnsi" w:eastAsia="Book Antiqua" w:hAnsiTheme="minorHAnsi" w:cstheme="minorHAnsi"/>
          <w:color w:val="221F1F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it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is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key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make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6"/>
        </w:rPr>
        <w:t xml:space="preserve">sure </w:t>
      </w:r>
      <w:r w:rsidRPr="00C82F7D">
        <w:rPr>
          <w:rFonts w:asciiTheme="minorHAnsi" w:eastAsia="Book Antiqua" w:hAnsiTheme="minorHAnsi" w:cstheme="minorHAnsi"/>
          <w:color w:val="221F1F"/>
        </w:rPr>
        <w:t>your</w:t>
      </w:r>
      <w:r w:rsidRPr="00C82F7D">
        <w:rPr>
          <w:rFonts w:asciiTheme="minorHAnsi" w:eastAsia="Book Antiqua" w:hAnsiTheme="minorHAnsi" w:cstheme="minorHAnsi"/>
          <w:color w:val="221F1F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e-mail</w:t>
      </w:r>
      <w:r w:rsidRPr="00C82F7D">
        <w:rPr>
          <w:rFonts w:asciiTheme="minorHAnsi" w:eastAsia="Book Antiqua" w:hAnsiTheme="minorHAnsi" w:cstheme="minorHAnsi"/>
          <w:color w:val="221F1F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address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is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accurate</w:t>
      </w:r>
      <w:r w:rsidRPr="00C82F7D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8"/>
        </w:rPr>
        <w:t xml:space="preserve">is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hyperlinked, 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providing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for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easy  </w:t>
      </w:r>
      <w:r w:rsidRPr="00C82F7D">
        <w:rPr>
          <w:rFonts w:asciiTheme="minorHAnsi" w:eastAsia="Book Antiqua" w:hAnsiTheme="minorHAnsi" w:cstheme="minorHAnsi"/>
          <w:color w:val="221F1F"/>
          <w:w w:val="105"/>
        </w:rPr>
        <w:t xml:space="preserve">use.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Some 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of  the 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stronger </w:t>
      </w:r>
      <w:r w:rsidRPr="00C82F7D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5"/>
        </w:rPr>
        <w:t xml:space="preserve">resumes </w:t>
      </w:r>
      <w:r w:rsidRPr="00C82F7D">
        <w:rPr>
          <w:rFonts w:asciiTheme="minorHAnsi" w:eastAsia="Book Antiqua" w:hAnsiTheme="minorHAnsi" w:cstheme="minorHAnsi"/>
          <w:color w:val="221F1F"/>
        </w:rPr>
        <w:t>Laramee</w:t>
      </w:r>
      <w:r w:rsidRPr="00C82F7D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has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seen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when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recruiting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for management 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positions  have</w:t>
      </w:r>
      <w:r w:rsidRPr="00C82F7D">
        <w:rPr>
          <w:rFonts w:asciiTheme="minorHAnsi" w:eastAsia="Book Antiqua" w:hAnsiTheme="minorHAnsi" w:cstheme="minorHAnsi"/>
          <w:color w:val="221F1F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been </w:t>
      </w:r>
      <w:r w:rsidRPr="00C82F7D">
        <w:rPr>
          <w:rFonts w:asciiTheme="minorHAnsi" w:eastAsia="Book Antiqua" w:hAnsiTheme="minorHAnsi" w:cstheme="minorHAnsi"/>
          <w:color w:val="221F1F"/>
        </w:rPr>
        <w:t>those</w:t>
      </w:r>
      <w:r w:rsidRPr="00C82F7D">
        <w:rPr>
          <w:rFonts w:asciiTheme="minorHAnsi" w:eastAsia="Book Antiqua" w:hAnsiTheme="minorHAnsi" w:cstheme="minorHAnsi"/>
          <w:color w:val="221F1F"/>
          <w:spacing w:val="4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that 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have</w:t>
      </w:r>
      <w:r w:rsidRPr="00C82F7D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bulleted 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3"/>
        </w:rPr>
        <w:t xml:space="preserve">summary </w:t>
      </w:r>
      <w:r w:rsidRPr="00C82F7D">
        <w:rPr>
          <w:rFonts w:asciiTheme="minorHAnsi" w:eastAsia="Book Antiqua" w:hAnsiTheme="minorHAnsi" w:cstheme="minorHAnsi"/>
          <w:color w:val="221F1F"/>
        </w:rPr>
        <w:t>of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skills 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at 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the 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top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a  resume, 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for example,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“In-depth </w:t>
      </w:r>
      <w:r w:rsidRPr="00C82F7D">
        <w:rPr>
          <w:rFonts w:asciiTheme="minorHAnsi" w:eastAsia="Book Antiqua" w:hAnsiTheme="minorHAnsi" w:cstheme="minorHAnsi"/>
          <w:color w:val="221F1F"/>
        </w:rPr>
        <w:t>comprehension</w:t>
      </w:r>
      <w:r w:rsidRPr="00C82F7D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 principles</w:t>
      </w:r>
      <w:r w:rsidRPr="00C82F7D">
        <w:rPr>
          <w:rFonts w:asciiTheme="minorHAnsi" w:eastAsia="Book Antiqua" w:hAnsiTheme="minorHAnsi" w:cstheme="minorHAnsi"/>
          <w:color w:val="221F1F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of nutrition,”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“Demon- strated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capability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in customer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6"/>
        </w:rPr>
        <w:t xml:space="preserve">ser- </w:t>
      </w:r>
      <w:r w:rsidRPr="00C82F7D">
        <w:rPr>
          <w:rFonts w:asciiTheme="minorHAnsi" w:eastAsia="Book Antiqua" w:hAnsiTheme="minorHAnsi" w:cstheme="minorHAnsi"/>
          <w:color w:val="221F1F"/>
        </w:rPr>
        <w:t>vice,”</w:t>
      </w:r>
      <w:r w:rsidRPr="00C82F7D">
        <w:rPr>
          <w:rFonts w:asciiTheme="minorHAnsi" w:eastAsia="Book Antiqua" w:hAnsiTheme="minorHAnsi" w:cstheme="minorHAnsi"/>
          <w:color w:val="221F1F"/>
          <w:spacing w:val="-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“Flexibility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to</w:t>
      </w:r>
      <w:r w:rsidRPr="00C82F7D">
        <w:rPr>
          <w:rFonts w:asciiTheme="minorHAnsi" w:eastAsia="Book Antiqua" w:hAnsiTheme="minorHAnsi" w:cstheme="minorHAnsi"/>
          <w:color w:val="221F1F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work</w:t>
      </w:r>
      <w:r w:rsidRPr="00C82F7D">
        <w:rPr>
          <w:rFonts w:asciiTheme="minorHAnsi" w:eastAsia="Book Antiqua" w:hAnsiTheme="minorHAnsi" w:cstheme="minorHAnsi"/>
          <w:color w:val="221F1F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alone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or as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team</w:t>
      </w:r>
      <w:r w:rsidRPr="00C82F7D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member”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(see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</w:rPr>
        <w:t xml:space="preserve">Figure </w:t>
      </w:r>
      <w:r w:rsidRPr="00C82F7D">
        <w:rPr>
          <w:rFonts w:asciiTheme="minorHAnsi" w:eastAsia="Book Antiqua" w:hAnsiTheme="minorHAnsi" w:cstheme="minorHAnsi"/>
          <w:color w:val="000063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  <w:w w:val="111"/>
        </w:rPr>
        <w:t>1</w:t>
      </w:r>
      <w:r w:rsidRPr="00C82F7D">
        <w:rPr>
          <w:rFonts w:asciiTheme="minorHAnsi" w:eastAsia="Book Antiqua" w:hAnsiTheme="minorHAnsi" w:cstheme="minorHAnsi"/>
          <w:color w:val="000000"/>
          <w:w w:val="104"/>
        </w:rPr>
        <w:t>).</w:t>
      </w:r>
    </w:p>
    <w:p w14:paraId="6E7669FC" w14:textId="77777777" w:rsidR="00BF5872" w:rsidRPr="00C82F7D" w:rsidRDefault="00BF5872">
      <w:pPr>
        <w:spacing w:before="1" w:line="120" w:lineRule="exact"/>
        <w:rPr>
          <w:rFonts w:asciiTheme="minorHAnsi" w:hAnsiTheme="minorHAnsi" w:cstheme="minorHAnsi"/>
        </w:rPr>
      </w:pPr>
    </w:p>
    <w:p w14:paraId="4FCCC7C8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E1923F0" w14:textId="77777777" w:rsidR="00BF5872" w:rsidRPr="00C82F7D" w:rsidRDefault="00C82F7D">
      <w:pPr>
        <w:ind w:right="2178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7"/>
        </w:rPr>
        <w:t xml:space="preserve">BE </w:t>
      </w:r>
      <w:r w:rsidRPr="00C82F7D">
        <w:rPr>
          <w:rFonts w:asciiTheme="minorHAnsi" w:eastAsia="Arial" w:hAnsiTheme="minorHAnsi" w:cstheme="minorHAnsi"/>
          <w:b/>
          <w:spacing w:val="5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</w:rPr>
        <w:t>SPECIFIC</w:t>
      </w:r>
    </w:p>
    <w:p w14:paraId="258497B0" w14:textId="77777777" w:rsidR="00BF5872" w:rsidRPr="00C82F7D" w:rsidRDefault="00C82F7D">
      <w:pPr>
        <w:spacing w:before="41" w:line="200" w:lineRule="exact"/>
        <w:ind w:right="-29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>“Job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</w:rPr>
        <w:t>candidates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</w:rPr>
        <w:t>should use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w w:val="104"/>
        </w:rPr>
        <w:t xml:space="preserve">strong </w:t>
      </w:r>
      <w:r w:rsidRPr="00C82F7D">
        <w:rPr>
          <w:rFonts w:asciiTheme="minorHAnsi" w:eastAsia="Book Antiqua" w:hAnsiTheme="minorHAnsi" w:cstheme="minorHAnsi"/>
        </w:rPr>
        <w:t>verbs like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</w:rPr>
        <w:t>generate,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</w:rPr>
        <w:t>implement,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w w:val="103"/>
        </w:rPr>
        <w:t xml:space="preserve">en- </w:t>
      </w:r>
      <w:r w:rsidRPr="00C82F7D">
        <w:rPr>
          <w:rFonts w:asciiTheme="minorHAnsi" w:eastAsia="Book Antiqua" w:hAnsiTheme="minorHAnsi" w:cstheme="minorHAnsi"/>
        </w:rPr>
        <w:t>hance,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</w:rPr>
        <w:t>and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</w:rPr>
        <w:t>improve,”</w:t>
      </w:r>
      <w:r w:rsidRPr="00C82F7D">
        <w:rPr>
          <w:rFonts w:asciiTheme="minorHAnsi" w:eastAsia="Book Antiqua" w:hAnsiTheme="minorHAnsi" w:cstheme="minorHAnsi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</w:rPr>
        <w:t>says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w w:val="107"/>
        </w:rPr>
        <w:t>Laramee.</w:t>
      </w:r>
    </w:p>
    <w:p w14:paraId="6ABC0B2F" w14:textId="77777777" w:rsidR="00BF5872" w:rsidRPr="00C82F7D" w:rsidRDefault="00C82F7D">
      <w:pPr>
        <w:spacing w:line="200" w:lineRule="exact"/>
        <w:ind w:right="-33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additio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actio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verbs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specificity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languag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als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necessary</w:t>
      </w:r>
      <w:r w:rsidRPr="00C82F7D">
        <w:rPr>
          <w:rFonts w:asciiTheme="minorHAnsi" w:eastAsia="Book Antiqua" w:hAnsiTheme="minorHAnsi" w:cstheme="minorHAnsi"/>
        </w:rPr>
        <w:t xml:space="preserve">,  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espe- </w:t>
      </w:r>
      <w:r w:rsidRPr="00C82F7D">
        <w:rPr>
          <w:rFonts w:asciiTheme="minorHAnsi" w:eastAsia="Book Antiqua" w:hAnsiTheme="minorHAnsi" w:cstheme="minorHAnsi"/>
          <w:spacing w:val="-4"/>
        </w:rPr>
        <w:t>ciall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whe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tailorin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9"/>
        </w:rPr>
        <w:t xml:space="preserve">all </w:t>
      </w:r>
      <w:r w:rsidRPr="00C82F7D">
        <w:rPr>
          <w:rFonts w:asciiTheme="minorHAnsi" w:eastAsia="Book Antiqua" w:hAnsiTheme="minorHAnsi" w:cstheme="minorHAnsi"/>
          <w:spacing w:val="-4"/>
        </w:rPr>
        <w:t>mid-caree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do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-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thos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4"/>
        </w:rPr>
        <w:t xml:space="preserve">in- </w:t>
      </w:r>
      <w:r w:rsidRPr="00C82F7D">
        <w:rPr>
          <w:rFonts w:asciiTheme="minorHAnsi" w:eastAsia="Book Antiqua" w:hAnsiTheme="minorHAnsi" w:cstheme="minorHAnsi"/>
          <w:spacing w:val="4"/>
        </w:rPr>
        <w:t>terviewe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4"/>
        </w:rPr>
        <w:t>thi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article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Mar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17"/>
        </w:rPr>
        <w:t xml:space="preserve">Jane </w:t>
      </w:r>
      <w:r w:rsidRPr="00C82F7D">
        <w:rPr>
          <w:rFonts w:asciiTheme="minorHAnsi" w:eastAsia="Book Antiqua" w:hAnsiTheme="minorHAnsi" w:cstheme="minorHAnsi"/>
          <w:spacing w:val="4"/>
        </w:rPr>
        <w:t>Rogalski</w:t>
      </w:r>
      <w:r w:rsidRPr="00C82F7D">
        <w:rPr>
          <w:rFonts w:asciiTheme="minorHAnsi" w:eastAsia="Book Antiqua" w:hAnsiTheme="minorHAnsi" w:cstheme="minorHAnsi"/>
        </w:rPr>
        <w:t xml:space="preserve">,  </w:t>
      </w:r>
      <w:r w:rsidRPr="00C82F7D">
        <w:rPr>
          <w:rFonts w:asciiTheme="minorHAnsi" w:eastAsia="Book Antiqua" w:hAnsiTheme="minorHAnsi" w:cstheme="minorHAnsi"/>
          <w:spacing w:val="4"/>
        </w:rPr>
        <w:t>MBA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RD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LDN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5"/>
        </w:rPr>
        <w:t xml:space="preserve">manager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</w:t>
      </w:r>
      <w:r w:rsidRPr="00C82F7D">
        <w:rPr>
          <w:rFonts w:asciiTheme="minorHAnsi" w:eastAsia="Book Antiqua" w:hAnsiTheme="minorHAnsi" w:cstheme="minorHAnsi"/>
          <w:spacing w:val="4"/>
        </w:rPr>
        <w:t>clinica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nutritio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10"/>
        </w:rPr>
        <w:t xml:space="preserve">Baystate </w:t>
      </w:r>
      <w:r w:rsidRPr="00C82F7D">
        <w:rPr>
          <w:rFonts w:asciiTheme="minorHAnsi" w:eastAsia="Book Antiqua" w:hAnsiTheme="minorHAnsi" w:cstheme="minorHAnsi"/>
          <w:spacing w:val="4"/>
        </w:rPr>
        <w:t>Medica</w:t>
      </w:r>
      <w:r w:rsidRPr="00C82F7D">
        <w:rPr>
          <w:rFonts w:asciiTheme="minorHAnsi" w:eastAsia="Book Antiqua" w:hAnsiTheme="minorHAnsi" w:cstheme="minorHAnsi"/>
        </w:rPr>
        <w:t xml:space="preserve">l  </w:t>
      </w:r>
      <w:r w:rsidRPr="00C82F7D">
        <w:rPr>
          <w:rFonts w:asciiTheme="minorHAnsi" w:eastAsia="Book Antiqua" w:hAnsiTheme="minorHAnsi" w:cstheme="minorHAnsi"/>
          <w:spacing w:val="4"/>
        </w:rPr>
        <w:t>Cente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Springfield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MA, 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4"/>
        </w:rPr>
        <w:t>chai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4"/>
        </w:rPr>
        <w:t>Clinica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4"/>
        </w:rPr>
        <w:t xml:space="preserve">Nutri- </w:t>
      </w:r>
      <w:r w:rsidRPr="00C82F7D">
        <w:rPr>
          <w:rFonts w:asciiTheme="minorHAnsi" w:eastAsia="Book Antiqua" w:hAnsiTheme="minorHAnsi" w:cstheme="minorHAnsi"/>
          <w:spacing w:val="4"/>
        </w:rPr>
        <w:t>tio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4"/>
        </w:rPr>
        <w:t>Managemen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dieteti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5"/>
        </w:rPr>
        <w:t xml:space="preserve">practice </w:t>
      </w:r>
      <w:r w:rsidRPr="00C82F7D">
        <w:rPr>
          <w:rFonts w:asciiTheme="minorHAnsi" w:eastAsia="Book Antiqua" w:hAnsiTheme="minorHAnsi" w:cstheme="minorHAnsi"/>
          <w:spacing w:val="4"/>
        </w:rPr>
        <w:t>group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look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detail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pain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spacing w:val="4"/>
        </w:rPr>
        <w:t>clea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pictur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</w:t>
      </w:r>
      <w:r w:rsidRPr="00C82F7D">
        <w:rPr>
          <w:rFonts w:asciiTheme="minorHAnsi" w:eastAsia="Book Antiqua" w:hAnsiTheme="minorHAnsi" w:cstheme="minorHAnsi"/>
          <w:spacing w:val="4"/>
        </w:rPr>
        <w:t>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RD’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1"/>
        </w:rPr>
        <w:t xml:space="preserve">previous </w:t>
      </w:r>
      <w:r w:rsidRPr="00C82F7D">
        <w:rPr>
          <w:rFonts w:asciiTheme="minorHAnsi" w:eastAsia="Book Antiqua" w:hAnsiTheme="minorHAnsi" w:cstheme="minorHAnsi"/>
          <w:spacing w:val="4"/>
          <w:w w:val="101"/>
        </w:rPr>
        <w:t>employment.</w:t>
      </w:r>
    </w:p>
    <w:p w14:paraId="4B05F885" w14:textId="77777777" w:rsidR="00BF5872" w:rsidRPr="00C82F7D" w:rsidRDefault="00C82F7D">
      <w:pPr>
        <w:spacing w:line="200" w:lineRule="exact"/>
        <w:ind w:right="-25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“Word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like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hAnsiTheme="minorHAnsi" w:cstheme="minorHAnsi"/>
          <w:i/>
          <w:spacing w:val="-4"/>
          <w:w w:val="113"/>
        </w:rPr>
        <w:t>assesse</w:t>
      </w:r>
      <w:r w:rsidRPr="00C82F7D">
        <w:rPr>
          <w:rFonts w:asciiTheme="minorHAnsi" w:hAnsiTheme="minorHAnsi" w:cstheme="minorHAnsi"/>
          <w:i/>
          <w:w w:val="113"/>
        </w:rPr>
        <w:t>d</w:t>
      </w:r>
      <w:r w:rsidRPr="00C82F7D">
        <w:rPr>
          <w:rFonts w:asciiTheme="minorHAnsi" w:hAnsiTheme="minorHAnsi" w:cstheme="minorHAnsi"/>
          <w:i/>
          <w:spacing w:val="10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spacing w:val="-4"/>
          <w:w w:val="113"/>
        </w:rPr>
        <w:t>patien</w:t>
      </w:r>
      <w:r w:rsidRPr="00C82F7D">
        <w:rPr>
          <w:rFonts w:asciiTheme="minorHAnsi" w:hAnsiTheme="minorHAnsi" w:cstheme="minorHAnsi"/>
          <w:i/>
          <w:w w:val="113"/>
        </w:rPr>
        <w:t>t</w:t>
      </w:r>
      <w:r w:rsidRPr="00C82F7D">
        <w:rPr>
          <w:rFonts w:asciiTheme="minorHAnsi" w:hAnsiTheme="minorHAnsi" w:cstheme="minorHAnsi"/>
          <w:i/>
          <w:spacing w:val="37"/>
          <w:w w:val="113"/>
        </w:rPr>
        <w:t xml:space="preserve"> </w:t>
      </w:r>
      <w:r w:rsidRPr="00C82F7D">
        <w:rPr>
          <w:rFonts w:asciiTheme="minorHAnsi" w:hAnsiTheme="minorHAnsi" w:cstheme="minorHAnsi"/>
          <w:i/>
          <w:spacing w:val="-4"/>
          <w:w w:val="112"/>
        </w:rPr>
        <w:t xml:space="preserve">needs </w:t>
      </w:r>
      <w:r w:rsidRPr="00C82F7D">
        <w:rPr>
          <w:rFonts w:asciiTheme="minorHAnsi" w:eastAsia="Book Antiqua" w:hAnsiTheme="minorHAnsi" w:cstheme="minorHAnsi"/>
          <w:spacing w:val="-4"/>
        </w:rPr>
        <w:t>won’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-4"/>
        </w:rPr>
        <w:t>d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describ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typ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of patien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typ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facility,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say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Ro- galski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“I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clinica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</w:rPr>
        <w:t>I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expec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spacing w:val="-4"/>
        </w:rPr>
        <w:t>se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word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  </w:t>
      </w:r>
      <w:r w:rsidRPr="00C82F7D">
        <w:rPr>
          <w:rFonts w:asciiTheme="minorHAnsi" w:eastAsia="Book Antiqua" w:hAnsiTheme="minorHAnsi" w:cstheme="minorHAnsi"/>
          <w:spacing w:val="-4"/>
        </w:rPr>
        <w:t>describ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involvement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hig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nutritio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ris</w:t>
      </w:r>
      <w:r w:rsidRPr="00C82F7D">
        <w:rPr>
          <w:rFonts w:asciiTheme="minorHAnsi" w:eastAsia="Book Antiqua" w:hAnsiTheme="minorHAnsi" w:cstheme="minorHAnsi"/>
        </w:rPr>
        <w:t xml:space="preserve">k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patients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>like</w:t>
      </w:r>
    </w:p>
    <w:p w14:paraId="3F1BD61E" w14:textId="77777777" w:rsidR="00BF5872" w:rsidRPr="00C82F7D" w:rsidRDefault="00C82F7D">
      <w:pPr>
        <w:spacing w:before="1" w:line="10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</w:p>
    <w:p w14:paraId="29F20189" w14:textId="77777777" w:rsidR="00BF5872" w:rsidRPr="00C82F7D" w:rsidRDefault="00C82F7D">
      <w:pPr>
        <w:spacing w:line="200" w:lineRule="exact"/>
        <w:ind w:right="76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percentag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hAnsiTheme="minorHAnsi" w:cstheme="minorHAnsi"/>
          <w:i/>
          <w:spacing w:val="-4"/>
        </w:rPr>
        <w:t>tub</w:t>
      </w:r>
      <w:r w:rsidRPr="00C82F7D">
        <w:rPr>
          <w:rFonts w:asciiTheme="minorHAnsi" w:hAnsiTheme="minorHAnsi" w:cstheme="minorHAnsi"/>
          <w:i/>
        </w:rPr>
        <w:t xml:space="preserve">e </w:t>
      </w:r>
      <w:r w:rsidRPr="00C82F7D">
        <w:rPr>
          <w:rFonts w:asciiTheme="minorHAnsi" w:hAnsiTheme="minorHAnsi" w:cstheme="minorHAnsi"/>
          <w:i/>
          <w:spacing w:val="8"/>
        </w:rPr>
        <w:t xml:space="preserve"> </w:t>
      </w:r>
      <w:r w:rsidRPr="00C82F7D">
        <w:rPr>
          <w:rFonts w:asciiTheme="minorHAnsi" w:hAnsiTheme="minorHAnsi" w:cstheme="minorHAnsi"/>
          <w:i/>
          <w:spacing w:val="-4"/>
          <w:w w:val="112"/>
        </w:rPr>
        <w:t>feedin</w:t>
      </w:r>
      <w:r w:rsidRPr="00C82F7D">
        <w:rPr>
          <w:rFonts w:asciiTheme="minorHAnsi" w:hAnsiTheme="minorHAnsi" w:cstheme="minorHAnsi"/>
          <w:i/>
          <w:w w:val="112"/>
        </w:rPr>
        <w:t>g</w:t>
      </w:r>
      <w:r w:rsidRPr="00C82F7D">
        <w:rPr>
          <w:rFonts w:asciiTheme="minorHAnsi" w:hAnsiTheme="minorHAnsi" w:cstheme="minorHAnsi"/>
          <w:i/>
          <w:spacing w:val="8"/>
          <w:w w:val="1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percentage </w:t>
      </w:r>
      <w:r w:rsidRPr="00C82F7D">
        <w:rPr>
          <w:rFonts w:asciiTheme="minorHAnsi" w:hAnsiTheme="minorHAnsi" w:cstheme="minorHAnsi"/>
          <w:i/>
          <w:spacing w:val="-4"/>
        </w:rPr>
        <w:t>tota</w:t>
      </w:r>
      <w:r w:rsidRPr="00C82F7D">
        <w:rPr>
          <w:rFonts w:asciiTheme="minorHAnsi" w:hAnsiTheme="minorHAnsi" w:cstheme="minorHAnsi"/>
          <w:i/>
        </w:rPr>
        <w:t xml:space="preserve">l </w:t>
      </w:r>
      <w:r w:rsidRPr="00C82F7D">
        <w:rPr>
          <w:rFonts w:asciiTheme="minorHAnsi" w:hAnsiTheme="minorHAnsi" w:cstheme="minorHAnsi"/>
          <w:i/>
          <w:spacing w:val="14"/>
        </w:rPr>
        <w:t xml:space="preserve"> </w:t>
      </w:r>
      <w:r w:rsidRPr="00C82F7D">
        <w:rPr>
          <w:rFonts w:asciiTheme="minorHAnsi" w:hAnsiTheme="minorHAnsi" w:cstheme="minorHAnsi"/>
          <w:i/>
          <w:spacing w:val="-5"/>
          <w:w w:val="115"/>
        </w:rPr>
        <w:t>parentera</w:t>
      </w:r>
      <w:r w:rsidRPr="00C82F7D">
        <w:rPr>
          <w:rFonts w:asciiTheme="minorHAnsi" w:hAnsiTheme="minorHAnsi" w:cstheme="minorHAnsi"/>
          <w:i/>
          <w:w w:val="115"/>
        </w:rPr>
        <w:t>l</w:t>
      </w:r>
      <w:r w:rsidRPr="00C82F7D">
        <w:rPr>
          <w:rFonts w:asciiTheme="minorHAnsi" w:hAnsiTheme="minorHAnsi" w:cstheme="minorHAnsi"/>
          <w:i/>
          <w:spacing w:val="-7"/>
          <w:w w:val="115"/>
        </w:rPr>
        <w:t xml:space="preserve"> </w:t>
      </w:r>
      <w:r w:rsidRPr="00C82F7D">
        <w:rPr>
          <w:rFonts w:asciiTheme="minorHAnsi" w:hAnsiTheme="minorHAnsi" w:cstheme="minorHAnsi"/>
          <w:i/>
          <w:spacing w:val="-5"/>
          <w:w w:val="115"/>
        </w:rPr>
        <w:t>nutrition</w:t>
      </w:r>
      <w:r w:rsidRPr="00C82F7D">
        <w:rPr>
          <w:rFonts w:asciiTheme="minorHAnsi" w:eastAsia="Book Antiqua" w:hAnsiTheme="minorHAnsi" w:cstheme="minorHAnsi"/>
          <w:w w:val="115"/>
        </w:rPr>
        <w:t>.</w:t>
      </w:r>
      <w:r w:rsidRPr="00C82F7D">
        <w:rPr>
          <w:rFonts w:asciiTheme="minorHAnsi" w:eastAsia="Book Antiqua" w:hAnsiTheme="minorHAnsi" w:cstheme="minorHAnsi"/>
          <w:spacing w:val="26"/>
          <w:w w:val="1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needs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heavie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emphasi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diagnostic </w:t>
      </w:r>
      <w:r w:rsidRPr="00C82F7D">
        <w:rPr>
          <w:rFonts w:asciiTheme="minorHAnsi" w:eastAsia="Book Antiqua" w:hAnsiTheme="minorHAnsi" w:cstheme="minorHAnsi"/>
          <w:spacing w:val="-4"/>
        </w:rPr>
        <w:t>skills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(se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Figur</w:t>
      </w:r>
      <w:r w:rsidRPr="00C82F7D">
        <w:rPr>
          <w:rFonts w:asciiTheme="minorHAnsi" w:eastAsia="Book Antiqua" w:hAnsiTheme="minorHAnsi" w:cstheme="minorHAnsi"/>
          <w:color w:val="000063"/>
        </w:rPr>
        <w:t>e</w:t>
      </w:r>
      <w:r w:rsidRPr="00C82F7D">
        <w:rPr>
          <w:rFonts w:asciiTheme="minorHAnsi" w:eastAsia="Book Antiqua" w:hAnsiTheme="minorHAnsi" w:cstheme="minorHAnsi"/>
          <w:color w:val="000063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C82F7D">
        <w:rPr>
          <w:rFonts w:asciiTheme="minorHAnsi" w:eastAsia="Book Antiqua" w:hAnsiTheme="minorHAnsi" w:cstheme="minorHAnsi"/>
          <w:color w:val="000000"/>
        </w:rPr>
        <w:t>.</w:t>
      </w:r>
      <w:r w:rsidRPr="00C82F7D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Clinician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inpatien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t 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environmen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shoul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1"/>
        </w:rPr>
        <w:t xml:space="preserve">specify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whethe</w:t>
      </w:r>
      <w:r w:rsidRPr="00C82F7D">
        <w:rPr>
          <w:rFonts w:asciiTheme="minorHAnsi" w:eastAsia="Book Antiqua" w:hAnsiTheme="minorHAnsi" w:cstheme="minorHAnsi"/>
          <w:color w:val="000000"/>
        </w:rPr>
        <w:t>r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the</w:t>
      </w:r>
      <w:r w:rsidRPr="00C82F7D">
        <w:rPr>
          <w:rFonts w:asciiTheme="minorHAnsi" w:eastAsia="Book Antiqua" w:hAnsiTheme="minorHAnsi" w:cstheme="minorHAnsi"/>
          <w:color w:val="000000"/>
        </w:rPr>
        <w:t>y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hav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worke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-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7"/>
        </w:rPr>
        <w:t xml:space="preserve">trauma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center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teachin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g 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hospital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 xml:space="preserve">r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commu- nit</w:t>
      </w:r>
      <w:r w:rsidRPr="00C82F7D">
        <w:rPr>
          <w:rFonts w:asciiTheme="minorHAnsi" w:eastAsia="Book Antiqua" w:hAnsiTheme="minorHAnsi" w:cstheme="minorHAnsi"/>
          <w:color w:val="000000"/>
        </w:rPr>
        <w:t>y</w:t>
      </w:r>
      <w:r w:rsidRPr="00C82F7D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hospita</w:t>
      </w:r>
      <w:r w:rsidRPr="00C82F7D">
        <w:rPr>
          <w:rFonts w:asciiTheme="minorHAnsi" w:eastAsia="Book Antiqua" w:hAnsiTheme="minorHAnsi" w:cstheme="minorHAnsi"/>
          <w:color w:val="000000"/>
        </w:rPr>
        <w:t>l</w:t>
      </w:r>
      <w:r w:rsidRPr="00C82F7D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leve</w:t>
      </w:r>
      <w:r w:rsidRPr="00C82F7D">
        <w:rPr>
          <w:rFonts w:asciiTheme="minorHAnsi" w:eastAsia="Book Antiqua" w:hAnsiTheme="minorHAnsi" w:cstheme="minorHAnsi"/>
          <w:color w:val="000000"/>
        </w:rPr>
        <w:t>l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>f</w:t>
      </w:r>
      <w:r w:rsidRPr="00C82F7D">
        <w:rPr>
          <w:rFonts w:asciiTheme="minorHAnsi" w:eastAsia="Book Antiqua" w:hAnsiTheme="minorHAnsi" w:cstheme="minorHAnsi"/>
          <w:color w:val="000000"/>
          <w:spacing w:val="-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patien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2"/>
        </w:rPr>
        <w:t xml:space="preserve">nu-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tritio</w:t>
      </w:r>
      <w:r w:rsidRPr="00C82F7D">
        <w:rPr>
          <w:rFonts w:asciiTheme="minorHAnsi" w:eastAsia="Book Antiqua" w:hAnsiTheme="minorHAnsi" w:cstheme="minorHAnsi"/>
          <w:color w:val="000000"/>
        </w:rPr>
        <w:t xml:space="preserve">n </w:t>
      </w:r>
      <w:r w:rsidRPr="00C82F7D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acuit</w:t>
      </w:r>
      <w:r w:rsidRPr="00C82F7D">
        <w:rPr>
          <w:rFonts w:asciiTheme="minorHAnsi" w:eastAsia="Book Antiqua" w:hAnsiTheme="minorHAnsi" w:cstheme="minorHAnsi"/>
          <w:color w:val="000000"/>
        </w:rPr>
        <w:t xml:space="preserve">y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wil</w:t>
      </w:r>
      <w:r w:rsidRPr="00C82F7D">
        <w:rPr>
          <w:rFonts w:asciiTheme="minorHAnsi" w:eastAsia="Book Antiqua" w:hAnsiTheme="minorHAnsi" w:cstheme="minorHAnsi"/>
          <w:color w:val="000000"/>
        </w:rPr>
        <w:t>l</w:t>
      </w:r>
      <w:r w:rsidRPr="00C82F7D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var</w:t>
      </w:r>
      <w:r w:rsidRPr="00C82F7D">
        <w:rPr>
          <w:rFonts w:asciiTheme="minorHAnsi" w:eastAsia="Book Antiqua" w:hAnsiTheme="minorHAnsi" w:cstheme="minorHAnsi"/>
          <w:color w:val="000000"/>
        </w:rPr>
        <w:t>y</w:t>
      </w:r>
      <w:r w:rsidRPr="00C82F7D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b</w:t>
      </w:r>
      <w:r w:rsidRPr="00C82F7D">
        <w:rPr>
          <w:rFonts w:asciiTheme="minorHAnsi" w:eastAsia="Book Antiqua" w:hAnsiTheme="minorHAnsi" w:cstheme="minorHAnsi"/>
          <w:color w:val="000000"/>
        </w:rPr>
        <w:t>y</w:t>
      </w:r>
      <w:r w:rsidRPr="00C82F7D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typ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 xml:space="preserve">of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7"/>
        </w:rPr>
        <w:t>institution</w:t>
      </w:r>
      <w:r w:rsidRPr="00C82F7D">
        <w:rPr>
          <w:rFonts w:asciiTheme="minorHAnsi" w:eastAsia="Book Antiqua" w:hAnsiTheme="minorHAnsi" w:cstheme="minorHAnsi"/>
          <w:color w:val="000000"/>
          <w:w w:val="107"/>
        </w:rPr>
        <w:t xml:space="preserve">,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say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 </w:t>
      </w:r>
      <w:r w:rsidRPr="00C82F7D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Rogalski</w:t>
      </w:r>
      <w:r w:rsidRPr="00C82F7D">
        <w:rPr>
          <w:rFonts w:asciiTheme="minorHAnsi" w:eastAsia="Book Antiqua" w:hAnsiTheme="minorHAnsi" w:cstheme="minorHAnsi"/>
          <w:color w:val="000000"/>
        </w:rPr>
        <w:t xml:space="preserve">. </w:t>
      </w:r>
      <w:r w:rsidRPr="00C82F7D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clini-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cian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000000"/>
        </w:rPr>
        <w:t xml:space="preserve">n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outpatien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environment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woul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-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b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wis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includ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specifi</w:t>
      </w:r>
      <w:r w:rsidRPr="00C82F7D">
        <w:rPr>
          <w:rFonts w:asciiTheme="minorHAnsi" w:eastAsia="Book Antiqua" w:hAnsiTheme="minorHAnsi" w:cstheme="minorHAnsi"/>
          <w:color w:val="000000"/>
        </w:rPr>
        <w:t>c</w:t>
      </w:r>
      <w:r w:rsidRPr="00C82F7D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coun- selin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g 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skills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suc</w:t>
      </w:r>
      <w:r w:rsidRPr="00C82F7D">
        <w:rPr>
          <w:rFonts w:asciiTheme="minorHAnsi" w:eastAsia="Book Antiqua" w:hAnsiTheme="minorHAnsi" w:cstheme="minorHAnsi"/>
          <w:color w:val="000000"/>
        </w:rPr>
        <w:t>h</w:t>
      </w:r>
      <w:r w:rsidRPr="00C82F7D">
        <w:rPr>
          <w:rFonts w:asciiTheme="minorHAnsi" w:eastAsia="Book Antiqua" w:hAnsiTheme="minorHAnsi" w:cstheme="minorHAnsi"/>
          <w:color w:val="000000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motivationa</w:t>
      </w:r>
      <w:r w:rsidRPr="00C82F7D">
        <w:rPr>
          <w:rFonts w:asciiTheme="minorHAnsi" w:eastAsia="Book Antiqua" w:hAnsiTheme="minorHAnsi" w:cstheme="minorHAnsi"/>
          <w:color w:val="000000"/>
        </w:rPr>
        <w:t xml:space="preserve">l </w:t>
      </w:r>
      <w:r w:rsidRPr="00C82F7D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in-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terviewing</w:t>
      </w:r>
      <w:r w:rsidRPr="00C82F7D">
        <w:rPr>
          <w:rFonts w:asciiTheme="minorHAnsi" w:eastAsia="Book Antiqua" w:hAnsiTheme="minorHAnsi" w:cstheme="minorHAnsi"/>
          <w:color w:val="000000"/>
        </w:rPr>
        <w:t>,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whe</w:t>
      </w:r>
      <w:r w:rsidRPr="00C82F7D">
        <w:rPr>
          <w:rFonts w:asciiTheme="minorHAnsi" w:eastAsia="Book Antiqua" w:hAnsiTheme="minorHAnsi" w:cstheme="minorHAnsi"/>
          <w:color w:val="000000"/>
        </w:rPr>
        <w:t xml:space="preserve">n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workin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g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wit</w:t>
      </w:r>
      <w:r w:rsidRPr="00C82F7D">
        <w:rPr>
          <w:rFonts w:asciiTheme="minorHAnsi" w:eastAsia="Book Antiqua" w:hAnsiTheme="minorHAnsi" w:cstheme="minorHAnsi"/>
          <w:color w:val="000000"/>
        </w:rPr>
        <w:t>h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7"/>
        </w:rPr>
        <w:t xml:space="preserve">clients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outsid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hospita</w:t>
      </w:r>
      <w:r w:rsidRPr="00C82F7D">
        <w:rPr>
          <w:rFonts w:asciiTheme="minorHAnsi" w:eastAsia="Book Antiqua" w:hAnsiTheme="minorHAnsi" w:cstheme="minorHAnsi"/>
          <w:color w:val="000000"/>
        </w:rPr>
        <w:t>l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>environment.</w:t>
      </w:r>
    </w:p>
    <w:p w14:paraId="4431A6EE" w14:textId="77777777" w:rsidR="00BF5872" w:rsidRPr="00C82F7D" w:rsidRDefault="00C82F7D">
      <w:pPr>
        <w:spacing w:line="200" w:lineRule="exact"/>
        <w:ind w:right="73" w:firstLine="180"/>
        <w:jc w:val="both"/>
        <w:rPr>
          <w:rFonts w:asciiTheme="minorHAnsi" w:eastAsia="Book Antiqua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9"/>
            <w:col w:w="3125" w:space="235"/>
            <w:col w:w="3226"/>
          </w:cols>
        </w:sectPr>
      </w:pP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4"/>
        </w:rPr>
        <w:t xml:space="preserve"> course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specificit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limite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spacing w:val="-7"/>
        </w:rPr>
        <w:t>clinica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dietitians</w:t>
      </w:r>
      <w:r w:rsidRPr="00C82F7D">
        <w:rPr>
          <w:rFonts w:asciiTheme="minorHAnsi" w:eastAsia="Book Antiqua" w:hAnsiTheme="minorHAnsi" w:cstheme="minorHAnsi"/>
        </w:rPr>
        <w:t>’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resumes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Publi</w:t>
      </w:r>
      <w:r w:rsidRPr="00C82F7D">
        <w:rPr>
          <w:rFonts w:asciiTheme="minorHAnsi" w:eastAsia="Book Antiqua" w:hAnsiTheme="minorHAnsi" w:cstheme="minorHAnsi"/>
        </w:rPr>
        <w:t xml:space="preserve">c </w:t>
      </w:r>
      <w:r w:rsidRPr="00C82F7D">
        <w:rPr>
          <w:rFonts w:asciiTheme="minorHAnsi" w:eastAsia="Book Antiqua" w:hAnsiTheme="minorHAnsi" w:cstheme="minorHAnsi"/>
          <w:spacing w:val="-7"/>
          <w:w w:val="108"/>
        </w:rPr>
        <w:t xml:space="preserve">health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communit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dietitian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want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provid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specifi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demographic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about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communitie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</w:t>
      </w:r>
      <w:r w:rsidRPr="00C82F7D">
        <w:rPr>
          <w:rFonts w:asciiTheme="minorHAnsi" w:eastAsia="Book Antiqua" w:hAnsiTheme="minorHAnsi" w:cstheme="minorHAnsi"/>
        </w:rPr>
        <w:t xml:space="preserve">y 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 xml:space="preserve">e  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served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pas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alon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measurable </w:t>
      </w:r>
      <w:r w:rsidRPr="00C82F7D">
        <w:rPr>
          <w:rFonts w:asciiTheme="minorHAnsi" w:eastAsia="Book Antiqua" w:hAnsiTheme="minorHAnsi" w:cstheme="minorHAnsi"/>
          <w:spacing w:val="-4"/>
        </w:rPr>
        <w:t>achievement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thos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communities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publi</w:t>
      </w:r>
      <w:r w:rsidRPr="00C82F7D">
        <w:rPr>
          <w:rFonts w:asciiTheme="minorHAnsi" w:eastAsia="Book Antiqua" w:hAnsiTheme="minorHAnsi" w:cstheme="minorHAnsi"/>
        </w:rPr>
        <w:t xml:space="preserve">c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healt</w:t>
      </w:r>
      <w:r w:rsidRPr="00C82F7D">
        <w:rPr>
          <w:rFonts w:asciiTheme="minorHAnsi" w:eastAsia="Book Antiqua" w:hAnsiTheme="minorHAnsi" w:cstheme="minorHAnsi"/>
        </w:rPr>
        <w:t xml:space="preserve">h  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nutritionis</w:t>
      </w:r>
      <w:r w:rsidRPr="00C82F7D">
        <w:rPr>
          <w:rFonts w:asciiTheme="minorHAnsi" w:eastAsia="Book Antiqua" w:hAnsiTheme="minorHAnsi" w:cstheme="minorHAnsi"/>
          <w:w w:val="107"/>
        </w:rPr>
        <w:t xml:space="preserve">t </w:t>
      </w:r>
      <w:r w:rsidRPr="00C82F7D">
        <w:rPr>
          <w:rFonts w:asciiTheme="minorHAnsi" w:eastAsia="Book Antiqua" w:hAnsiTheme="minorHAnsi" w:cstheme="minorHAnsi"/>
          <w:spacing w:val="2"/>
          <w:w w:val="10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also </w:t>
      </w:r>
      <w:r w:rsidRPr="00C82F7D">
        <w:rPr>
          <w:rFonts w:asciiTheme="minorHAnsi" w:eastAsia="Book Antiqua" w:hAnsiTheme="minorHAnsi" w:cstheme="minorHAnsi"/>
          <w:spacing w:val="-4"/>
        </w:rPr>
        <w:t>wan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includ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</w:rPr>
        <w:t>he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knowledge 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experienc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population-based </w:t>
      </w:r>
      <w:r w:rsidRPr="00C82F7D">
        <w:rPr>
          <w:rFonts w:asciiTheme="minorHAnsi" w:eastAsia="Book Antiqua" w:hAnsiTheme="minorHAnsi" w:cstheme="minorHAnsi"/>
          <w:spacing w:val="-4"/>
        </w:rPr>
        <w:t>nutritio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>interventions</w:t>
      </w:r>
      <w:r w:rsidRPr="00C82F7D">
        <w:rPr>
          <w:rFonts w:asciiTheme="minorHAnsi" w:eastAsia="Book Antiqua" w:hAnsiTheme="minorHAnsi" w:cstheme="minorHAnsi"/>
          <w:w w:val="105"/>
        </w:rPr>
        <w:t>,</w:t>
      </w:r>
      <w:r w:rsidRPr="00C82F7D">
        <w:rPr>
          <w:rFonts w:asciiTheme="minorHAnsi" w:eastAsia="Book Antiqua" w:hAnsiTheme="minorHAnsi" w:cstheme="minorHAnsi"/>
          <w:spacing w:val="3"/>
          <w:w w:val="10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communit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or- ganizin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mobilizing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breastfeeding </w:t>
      </w:r>
      <w:r w:rsidRPr="00C82F7D">
        <w:rPr>
          <w:rFonts w:asciiTheme="minorHAnsi" w:eastAsia="Book Antiqua" w:hAnsiTheme="minorHAnsi" w:cstheme="minorHAnsi"/>
          <w:spacing w:val="-4"/>
        </w:rPr>
        <w:t>educatio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promotion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-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familiar- </w:t>
      </w:r>
      <w:r w:rsidRPr="00C82F7D">
        <w:rPr>
          <w:rFonts w:asciiTheme="minorHAnsi" w:eastAsia="Book Antiqua" w:hAnsiTheme="minorHAnsi" w:cstheme="minorHAnsi"/>
          <w:spacing w:val="-4"/>
        </w:rPr>
        <w:t>it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-4"/>
        </w:rPr>
        <w:t>government-sponsore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pro- gram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suc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</w:t>
      </w:r>
      <w:r w:rsidRPr="00C82F7D">
        <w:rPr>
          <w:rFonts w:asciiTheme="minorHAnsi" w:eastAsia="Book Antiqua" w:hAnsiTheme="minorHAnsi" w:cstheme="minorHAnsi"/>
        </w:rPr>
        <w:t xml:space="preserve">C </w:t>
      </w:r>
      <w:r w:rsidRPr="00C82F7D">
        <w:rPr>
          <w:rFonts w:asciiTheme="minorHAnsi" w:eastAsia="Book Antiqua" w:hAnsiTheme="minorHAnsi" w:cstheme="minorHAnsi"/>
          <w:spacing w:val="-4"/>
        </w:rPr>
        <w:t>(Specia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Supple- </w:t>
      </w:r>
      <w:r w:rsidRPr="00C82F7D">
        <w:rPr>
          <w:rFonts w:asciiTheme="minorHAnsi" w:eastAsia="Book Antiqua" w:hAnsiTheme="minorHAnsi" w:cstheme="minorHAnsi"/>
          <w:spacing w:val="-4"/>
        </w:rPr>
        <w:t>menta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Nutritio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Progra</w:t>
      </w:r>
      <w:r w:rsidRPr="00C82F7D">
        <w:rPr>
          <w:rFonts w:asciiTheme="minorHAnsi" w:eastAsia="Book Antiqua" w:hAnsiTheme="minorHAnsi" w:cstheme="minorHAnsi"/>
        </w:rPr>
        <w:t>m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</w:rPr>
        <w:t>Women, Infants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Children)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working 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schoo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environmen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spacing w:val="-4"/>
        </w:rPr>
        <w:t>lis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experienc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4"/>
        </w:rPr>
        <w:t xml:space="preserve"> familiarit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fed- era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stat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nutritio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standard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such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thos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Nationa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School </w:t>
      </w:r>
      <w:r w:rsidRPr="00C82F7D">
        <w:rPr>
          <w:rFonts w:asciiTheme="minorHAnsi" w:eastAsia="Book Antiqua" w:hAnsiTheme="minorHAnsi" w:cstheme="minorHAnsi"/>
          <w:spacing w:val="-4"/>
        </w:rPr>
        <w:t>Lunc</w:t>
      </w:r>
      <w:r w:rsidRPr="00C82F7D">
        <w:rPr>
          <w:rFonts w:asciiTheme="minorHAnsi" w:eastAsia="Book Antiqua" w:hAnsiTheme="minorHAnsi" w:cstheme="minorHAnsi"/>
        </w:rPr>
        <w:t xml:space="preserve">h   </w:t>
      </w:r>
      <w:r w:rsidRPr="00C82F7D">
        <w:rPr>
          <w:rFonts w:asciiTheme="minorHAnsi" w:eastAsia="Book Antiqua" w:hAnsiTheme="minorHAnsi" w:cstheme="minorHAnsi"/>
          <w:spacing w:val="-4"/>
        </w:rPr>
        <w:t>Program</w:t>
      </w:r>
      <w:r w:rsidRPr="00C82F7D">
        <w:rPr>
          <w:rFonts w:asciiTheme="minorHAnsi" w:eastAsia="Book Antiqua" w:hAnsiTheme="minorHAnsi" w:cstheme="minorHAnsi"/>
        </w:rPr>
        <w:t xml:space="preserve">. 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School-base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dieti- </w:t>
      </w:r>
      <w:r w:rsidRPr="00C82F7D">
        <w:rPr>
          <w:rFonts w:asciiTheme="minorHAnsi" w:eastAsia="Book Antiqua" w:hAnsiTheme="minorHAnsi" w:cstheme="minorHAnsi"/>
          <w:spacing w:val="-4"/>
        </w:rPr>
        <w:t>tian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als</w:t>
      </w:r>
      <w:r w:rsidRPr="00C82F7D">
        <w:rPr>
          <w:rFonts w:asciiTheme="minorHAnsi" w:eastAsia="Book Antiqua" w:hAnsiTheme="minorHAnsi" w:cstheme="minorHAnsi"/>
        </w:rPr>
        <w:t xml:space="preserve">o  </w:t>
      </w:r>
      <w:r w:rsidRPr="00C82F7D">
        <w:rPr>
          <w:rFonts w:asciiTheme="minorHAnsi" w:eastAsia="Book Antiqua" w:hAnsiTheme="minorHAnsi" w:cstheme="minorHAnsi"/>
          <w:spacing w:val="-4"/>
        </w:rPr>
        <w:t>nee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addres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po- tentia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>responsibilitie</w:t>
      </w:r>
      <w:r w:rsidRPr="00C82F7D">
        <w:rPr>
          <w:rFonts w:asciiTheme="minorHAnsi" w:eastAsia="Book Antiqua" w:hAnsiTheme="minorHAnsi" w:cstheme="minorHAnsi"/>
          <w:w w:val="105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includin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par- </w:t>
      </w:r>
      <w:r w:rsidRPr="00C82F7D">
        <w:rPr>
          <w:rFonts w:asciiTheme="minorHAnsi" w:eastAsia="Book Antiqua" w:hAnsiTheme="minorHAnsi" w:cstheme="minorHAnsi"/>
          <w:spacing w:val="-4"/>
        </w:rPr>
        <w:t>ticipatin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qualit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initiative</w:t>
      </w:r>
      <w:r w:rsidRPr="00C82F7D">
        <w:rPr>
          <w:rFonts w:asciiTheme="minorHAnsi" w:eastAsia="Book Antiqua" w:hAnsiTheme="minorHAnsi" w:cstheme="minorHAnsi"/>
          <w:w w:val="107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spacing w:val="-4"/>
        </w:rPr>
        <w:t>gatherin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analyzin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dat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evalu- </w:t>
      </w:r>
      <w:r w:rsidRPr="00C82F7D">
        <w:rPr>
          <w:rFonts w:asciiTheme="minorHAnsi" w:eastAsia="Book Antiqua" w:hAnsiTheme="minorHAnsi" w:cstheme="minorHAnsi"/>
          <w:spacing w:val="-4"/>
        </w:rPr>
        <w:t>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improv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-4"/>
        </w:rPr>
        <w:t>outcomes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developing 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coordinatin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effort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food- servic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staf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orde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promot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nutri- </w:t>
      </w:r>
      <w:r w:rsidRPr="00C82F7D">
        <w:rPr>
          <w:rFonts w:asciiTheme="minorHAnsi" w:eastAsia="Book Antiqua" w:hAnsiTheme="minorHAnsi" w:cstheme="minorHAnsi"/>
          <w:spacing w:val="-4"/>
        </w:rPr>
        <w:t>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health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eating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analyzing </w:t>
      </w:r>
      <w:r w:rsidRPr="00C82F7D">
        <w:rPr>
          <w:rFonts w:asciiTheme="minorHAnsi" w:eastAsia="Book Antiqua" w:hAnsiTheme="minorHAnsi" w:cstheme="minorHAnsi"/>
          <w:spacing w:val="-4"/>
        </w:rPr>
        <w:t>menu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recipe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</w:rPr>
        <w:t>nutritiona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ade- </w:t>
      </w:r>
      <w:r w:rsidRPr="00C82F7D">
        <w:rPr>
          <w:rFonts w:asciiTheme="minorHAnsi" w:eastAsia="Book Antiqua" w:hAnsiTheme="minorHAnsi" w:cstheme="minorHAnsi"/>
          <w:spacing w:val="-4"/>
        </w:rPr>
        <w:t>quacy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-4"/>
        </w:rPr>
        <w:t>R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workin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informa- </w:t>
      </w:r>
      <w:r w:rsidRPr="00C82F7D">
        <w:rPr>
          <w:rFonts w:asciiTheme="minorHAnsi" w:eastAsia="Book Antiqua" w:hAnsiTheme="minorHAnsi" w:cstheme="minorHAnsi"/>
          <w:spacing w:val="-4"/>
        </w:rPr>
        <w:t>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technolog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developin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health </w:t>
      </w:r>
      <w:r w:rsidRPr="00C82F7D">
        <w:rPr>
          <w:rFonts w:asciiTheme="minorHAnsi" w:eastAsia="Book Antiqua" w:hAnsiTheme="minorHAnsi" w:cstheme="minorHAnsi"/>
          <w:spacing w:val="-4"/>
        </w:rPr>
        <w:t>technologie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wan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showcase </w:t>
      </w:r>
      <w:r w:rsidRPr="00C82F7D">
        <w:rPr>
          <w:rFonts w:asciiTheme="minorHAnsi" w:eastAsia="Book Antiqua" w:hAnsiTheme="minorHAnsi" w:cstheme="minorHAnsi"/>
          <w:spacing w:val="-4"/>
        </w:rPr>
        <w:t>hi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he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experienc</w:t>
      </w:r>
      <w:r w:rsidRPr="00C82F7D">
        <w:rPr>
          <w:rFonts w:asciiTheme="minorHAnsi" w:eastAsia="Book Antiqua" w:hAnsiTheme="minorHAnsi" w:cstheme="minorHAnsi"/>
        </w:rPr>
        <w:t xml:space="preserve">e   </w:t>
      </w:r>
      <w:r w:rsidRPr="00C82F7D">
        <w:rPr>
          <w:rFonts w:asciiTheme="minorHAnsi" w:eastAsia="Book Antiqua" w:hAnsiTheme="minorHAnsi" w:cstheme="minorHAnsi"/>
          <w:spacing w:val="-4"/>
        </w:rPr>
        <w:t>workin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C82F7D">
        <w:rPr>
          <w:rFonts w:asciiTheme="minorHAnsi" w:eastAsia="Book Antiqua" w:hAnsiTheme="minorHAnsi" w:cstheme="minorHAnsi"/>
          <w:spacing w:val="-4"/>
        </w:rPr>
        <w:t>dat</w:t>
      </w:r>
      <w:r w:rsidRPr="00C82F7D">
        <w:rPr>
          <w:rFonts w:asciiTheme="minorHAnsi" w:eastAsia="Book Antiqua" w:hAnsiTheme="minorHAnsi" w:cstheme="minorHAnsi"/>
        </w:rPr>
        <w:t xml:space="preserve">a  </w:t>
      </w:r>
      <w:r w:rsidRPr="00C82F7D">
        <w:rPr>
          <w:rFonts w:asciiTheme="minorHAnsi" w:eastAsia="Book Antiqua" w:hAnsiTheme="minorHAnsi" w:cstheme="minorHAnsi"/>
          <w:spacing w:val="-4"/>
        </w:rPr>
        <w:t>managemen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system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knowl- edg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law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regulation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protecting </w:t>
      </w:r>
      <w:r w:rsidRPr="00C82F7D">
        <w:rPr>
          <w:rFonts w:asciiTheme="minorHAnsi" w:eastAsia="Book Antiqua" w:hAnsiTheme="minorHAnsi" w:cstheme="minorHAnsi"/>
          <w:spacing w:val="-4"/>
        </w:rPr>
        <w:t>healt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dat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securit</w:t>
      </w:r>
      <w:r w:rsidRPr="00C82F7D">
        <w:rPr>
          <w:rFonts w:asciiTheme="minorHAnsi" w:eastAsia="Book Antiqua" w:hAnsiTheme="minorHAnsi" w:cstheme="minorHAnsi"/>
        </w:rPr>
        <w:t xml:space="preserve">y 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privac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(</w:t>
      </w:r>
      <w:r w:rsidRPr="00C82F7D">
        <w:rPr>
          <w:rFonts w:asciiTheme="minorHAnsi" w:eastAsia="Book Antiqua" w:hAnsiTheme="minorHAnsi" w:cstheme="minorHAnsi"/>
          <w:color w:val="000063"/>
          <w:spacing w:val="-4"/>
          <w:w w:val="106"/>
        </w:rPr>
        <w:t xml:space="preserve">Fig- 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ur</w:t>
      </w:r>
      <w:r w:rsidRPr="00C82F7D">
        <w:rPr>
          <w:rFonts w:asciiTheme="minorHAnsi" w:eastAsia="Book Antiqua" w:hAnsiTheme="minorHAnsi" w:cstheme="minorHAnsi"/>
          <w:color w:val="000063"/>
        </w:rPr>
        <w:t>e</w:t>
      </w:r>
      <w:r w:rsidRPr="00C82F7D">
        <w:rPr>
          <w:rFonts w:asciiTheme="minorHAnsi" w:eastAsia="Book Antiqua" w:hAnsiTheme="minorHAnsi" w:cstheme="minorHAnsi"/>
          <w:color w:val="000063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  <w:spacing w:val="-4"/>
          <w:w w:val="111"/>
        </w:rPr>
        <w:t>2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4"/>
        </w:rPr>
        <w:t>).</w:t>
      </w:r>
    </w:p>
    <w:p w14:paraId="3FDDE136" w14:textId="305E7034" w:rsidR="00BF5872" w:rsidRPr="00C82F7D" w:rsidRDefault="00BF5872">
      <w:pPr>
        <w:spacing w:before="8" w:line="180" w:lineRule="exact"/>
        <w:rPr>
          <w:rFonts w:asciiTheme="minorHAnsi" w:hAnsiTheme="minorHAnsi" w:cstheme="minorHAnsi"/>
        </w:rPr>
      </w:pPr>
    </w:p>
    <w:p w14:paraId="3E15ABE9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070D492" w14:textId="77777777" w:rsidR="00BF5872" w:rsidRPr="00C82F7D" w:rsidRDefault="00C82F7D">
      <w:pPr>
        <w:spacing w:before="35"/>
        <w:ind w:left="113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C82F7D">
        <w:rPr>
          <w:rFonts w:asciiTheme="minorHAnsi" w:eastAsia="Book Antiqua" w:hAnsiTheme="minorHAnsi" w:cstheme="minorHAnsi"/>
        </w:rPr>
        <w:lastRenderedPageBreak/>
        <w:t>©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hAnsiTheme="minorHAnsi" w:cstheme="minorHAnsi"/>
          <w:i/>
        </w:rPr>
        <w:t xml:space="preserve">2010 </w:t>
      </w:r>
      <w:r w:rsidRPr="00C82F7D">
        <w:rPr>
          <w:rFonts w:asciiTheme="minorHAnsi" w:hAnsiTheme="minorHAnsi" w:cstheme="minorHAnsi"/>
          <w:i/>
          <w:spacing w:val="3"/>
        </w:rPr>
        <w:t xml:space="preserve"> </w:t>
      </w:r>
      <w:r w:rsidRPr="00C82F7D">
        <w:rPr>
          <w:rFonts w:asciiTheme="minorHAnsi" w:hAnsiTheme="minorHAnsi" w:cstheme="minorHAnsi"/>
          <w:i/>
        </w:rPr>
        <w:t>by</w:t>
      </w:r>
      <w:r w:rsidRPr="00C82F7D">
        <w:rPr>
          <w:rFonts w:asciiTheme="minorHAnsi" w:hAnsiTheme="minorHAnsi" w:cstheme="minorHAnsi"/>
          <w:i/>
          <w:spacing w:val="27"/>
        </w:rPr>
        <w:t xml:space="preserve"> </w:t>
      </w:r>
      <w:r w:rsidRPr="00C82F7D">
        <w:rPr>
          <w:rFonts w:asciiTheme="minorHAnsi" w:hAnsiTheme="minorHAnsi" w:cstheme="minorHAnsi"/>
          <w:i/>
        </w:rPr>
        <w:t>the</w:t>
      </w:r>
      <w:r w:rsidRPr="00C82F7D">
        <w:rPr>
          <w:rFonts w:asciiTheme="minorHAnsi" w:hAnsiTheme="minorHAnsi" w:cstheme="minorHAnsi"/>
          <w:i/>
          <w:spacing w:val="41"/>
        </w:rPr>
        <w:t xml:space="preserve"> </w:t>
      </w:r>
      <w:r w:rsidRPr="00C82F7D">
        <w:rPr>
          <w:rFonts w:asciiTheme="minorHAnsi" w:hAnsiTheme="minorHAnsi" w:cstheme="minorHAnsi"/>
          <w:i/>
          <w:w w:val="112"/>
        </w:rPr>
        <w:t>American</w:t>
      </w:r>
      <w:r w:rsidRPr="00C82F7D">
        <w:rPr>
          <w:rFonts w:asciiTheme="minorHAnsi" w:hAnsiTheme="minorHAnsi" w:cstheme="minorHAnsi"/>
          <w:i/>
          <w:spacing w:val="17"/>
          <w:w w:val="112"/>
        </w:rPr>
        <w:t xml:space="preserve"> </w:t>
      </w:r>
      <w:r w:rsidRPr="00C82F7D">
        <w:rPr>
          <w:rFonts w:asciiTheme="minorHAnsi" w:hAnsiTheme="minorHAnsi" w:cstheme="minorHAnsi"/>
          <w:i/>
          <w:w w:val="112"/>
        </w:rPr>
        <w:t>Dietetic</w:t>
      </w:r>
      <w:r w:rsidRPr="00C82F7D">
        <w:rPr>
          <w:rFonts w:asciiTheme="minorHAnsi" w:hAnsiTheme="minorHAnsi" w:cstheme="minorHAnsi"/>
          <w:i/>
          <w:spacing w:val="-9"/>
          <w:w w:val="112"/>
        </w:rPr>
        <w:t xml:space="preserve"> </w:t>
      </w:r>
      <w:r w:rsidRPr="00C82F7D">
        <w:rPr>
          <w:rFonts w:asciiTheme="minorHAnsi" w:hAnsiTheme="minorHAnsi" w:cstheme="minorHAnsi"/>
          <w:i/>
          <w:w w:val="112"/>
        </w:rPr>
        <w:t>Association</w:t>
      </w:r>
      <w:r w:rsidRPr="00C82F7D">
        <w:rPr>
          <w:rFonts w:asciiTheme="minorHAnsi" w:hAnsiTheme="minorHAnsi" w:cstheme="minorHAnsi"/>
          <w:i/>
          <w:w w:val="112"/>
        </w:rPr>
        <w:t xml:space="preserve">                                                     </w:t>
      </w:r>
      <w:r w:rsidRPr="00C82F7D">
        <w:rPr>
          <w:rFonts w:asciiTheme="minorHAnsi" w:hAnsiTheme="minorHAnsi" w:cstheme="minorHAnsi"/>
          <w:i/>
          <w:spacing w:val="4"/>
          <w:w w:val="112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Journal</w:t>
      </w:r>
      <w:r w:rsidRPr="00C82F7D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w w:val="76"/>
        </w:rPr>
        <w:t xml:space="preserve">the </w:t>
      </w:r>
      <w:r w:rsidRPr="00C82F7D">
        <w:rPr>
          <w:rFonts w:asciiTheme="minorHAnsi" w:eastAsia="Arial" w:hAnsiTheme="minorHAnsi" w:cstheme="minorHAnsi"/>
          <w:spacing w:val="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w w:val="76"/>
        </w:rPr>
        <w:t>AMERICAN</w:t>
      </w:r>
      <w:r w:rsidRPr="00C82F7D">
        <w:rPr>
          <w:rFonts w:asciiTheme="minorHAnsi" w:eastAsia="Arial" w:hAnsiTheme="minorHAnsi" w:cstheme="minorHAnsi"/>
          <w:spacing w:val="1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w w:val="76"/>
        </w:rPr>
        <w:t>DIETETIC</w:t>
      </w:r>
      <w:r w:rsidRPr="00C82F7D">
        <w:rPr>
          <w:rFonts w:asciiTheme="minorHAnsi" w:eastAsia="Arial" w:hAnsiTheme="minorHAnsi" w:cstheme="minorHAnsi"/>
          <w:spacing w:val="-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w w:val="76"/>
        </w:rPr>
        <w:t xml:space="preserve">ASSOCIATION     </w:t>
      </w:r>
      <w:r w:rsidRPr="00C82F7D">
        <w:rPr>
          <w:rFonts w:asciiTheme="minorHAnsi" w:eastAsia="Arial" w:hAnsiTheme="minorHAnsi" w:cstheme="minorHAnsi"/>
          <w:spacing w:val="16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353</w:t>
      </w:r>
    </w:p>
    <w:p w14:paraId="6397D774" w14:textId="77777777" w:rsidR="00BF5872" w:rsidRPr="00C82F7D" w:rsidRDefault="00C82F7D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lastRenderedPageBreak/>
        <w:t>BUSINESS</w:t>
      </w:r>
      <w:r w:rsidRPr="00C82F7D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533164FE" w14:textId="77777777" w:rsidR="00BF5872" w:rsidRPr="00C82F7D" w:rsidRDefault="00BF5872">
      <w:pPr>
        <w:spacing w:before="9" w:line="140" w:lineRule="exact"/>
        <w:rPr>
          <w:rFonts w:asciiTheme="minorHAnsi" w:hAnsiTheme="minorHAnsi" w:cstheme="minorHAnsi"/>
        </w:rPr>
      </w:pPr>
    </w:p>
    <w:p w14:paraId="28FC34A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E7D808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FB79C6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5AABE5A" w14:textId="77777777" w:rsidR="00C82F7D" w:rsidRPr="00C82F7D" w:rsidRDefault="00C82F7D">
      <w:pPr>
        <w:spacing w:line="180" w:lineRule="exact"/>
        <w:ind w:left="3618" w:right="3165"/>
        <w:jc w:val="center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t>Maxwell Salt</w:t>
      </w:r>
    </w:p>
    <w:p w14:paraId="5A398EC0" w14:textId="496A7F84" w:rsidR="00BF5872" w:rsidRPr="00C82F7D" w:rsidRDefault="00C82F7D">
      <w:pPr>
        <w:spacing w:line="180" w:lineRule="exact"/>
        <w:ind w:left="3618" w:right="3165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>321</w:t>
      </w:r>
      <w:r w:rsidRPr="00C82F7D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South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Street,</w:t>
      </w:r>
      <w:r w:rsidRPr="00C82F7D">
        <w:rPr>
          <w:rFonts w:asciiTheme="minorHAnsi" w:eastAsia="Arial" w:hAnsiTheme="minorHAnsi" w:cstheme="minorHAnsi"/>
          <w:spacing w:val="3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Someplace,</w:t>
      </w:r>
      <w:r w:rsidRPr="00C82F7D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 xml:space="preserve">PA </w:t>
      </w:r>
      <w:r w:rsidRPr="00C82F7D">
        <w:rPr>
          <w:rFonts w:asciiTheme="minorHAnsi" w:eastAsia="Arial" w:hAnsiTheme="minorHAnsi" w:cstheme="minorHAnsi"/>
          <w:w w:val="86"/>
        </w:rPr>
        <w:t>43210</w:t>
      </w:r>
    </w:p>
    <w:p w14:paraId="6D263D87" w14:textId="3FBD0333" w:rsidR="00BF5872" w:rsidRPr="00C82F7D" w:rsidRDefault="00C82F7D">
      <w:pPr>
        <w:spacing w:before="2" w:line="200" w:lineRule="exact"/>
        <w:ind w:left="3719" w:right="3266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7"/>
        </w:rPr>
        <w:t>H:</w:t>
      </w:r>
      <w:r w:rsidRPr="00C82F7D">
        <w:rPr>
          <w:rFonts w:asciiTheme="minorHAnsi" w:eastAsia="Arial" w:hAnsiTheme="minorHAnsi" w:cstheme="minorHAnsi"/>
          <w:spacing w:val="-1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>(098)</w:t>
      </w:r>
      <w:r w:rsidRPr="00C82F7D">
        <w:rPr>
          <w:rFonts w:asciiTheme="minorHAnsi" w:eastAsia="Arial" w:hAnsiTheme="minorHAnsi" w:cstheme="minorHAnsi"/>
          <w:spacing w:val="-5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>765-4321</w:t>
      </w:r>
      <w:r w:rsidRPr="00C82F7D">
        <w:rPr>
          <w:rFonts w:asciiTheme="minorHAnsi" w:eastAsia="Arial" w:hAnsiTheme="minorHAnsi" w:cstheme="minorHAnsi"/>
          <w:spacing w:val="16"/>
          <w:w w:val="87"/>
        </w:rPr>
        <w:t xml:space="preserve"> </w:t>
      </w:r>
      <w:hyperlink r:id="rId5">
        <w:r w:rsidRPr="00C82F7D">
          <w:rPr>
            <w:rFonts w:asciiTheme="minorHAnsi" w:eastAsia="Arial" w:hAnsiTheme="minorHAnsi" w:cstheme="minorHAnsi"/>
            <w:w w:val="87"/>
          </w:rPr>
          <w:t>C:</w:t>
        </w:r>
        <w:r w:rsidRPr="00C82F7D">
          <w:rPr>
            <w:rFonts w:asciiTheme="minorHAnsi" w:eastAsia="Arial" w:hAnsiTheme="minorHAnsi" w:cstheme="minorHAnsi"/>
            <w:spacing w:val="-5"/>
            <w:w w:val="87"/>
          </w:rPr>
          <w:t xml:space="preserve"> </w:t>
        </w:r>
        <w:r w:rsidRPr="00C82F7D">
          <w:rPr>
            <w:rFonts w:asciiTheme="minorHAnsi" w:eastAsia="Arial" w:hAnsiTheme="minorHAnsi" w:cstheme="minorHAnsi"/>
            <w:w w:val="87"/>
          </w:rPr>
          <w:t>(123)</w:t>
        </w:r>
        <w:r w:rsidRPr="00C82F7D">
          <w:rPr>
            <w:rFonts w:asciiTheme="minorHAnsi" w:eastAsia="Arial" w:hAnsiTheme="minorHAnsi" w:cstheme="minorHAnsi"/>
            <w:spacing w:val="-5"/>
            <w:w w:val="87"/>
          </w:rPr>
          <w:t xml:space="preserve"> </w:t>
        </w:r>
        <w:r w:rsidRPr="00C82F7D">
          <w:rPr>
            <w:rFonts w:asciiTheme="minorHAnsi" w:eastAsia="Arial" w:hAnsiTheme="minorHAnsi" w:cstheme="minorHAnsi"/>
            <w:w w:val="87"/>
          </w:rPr>
          <w:t>346-7890</w:t>
        </w:r>
      </w:hyperlink>
      <w:r w:rsidRPr="00C82F7D">
        <w:rPr>
          <w:rFonts w:asciiTheme="minorHAnsi" w:eastAsia="Arial" w:hAnsiTheme="minorHAnsi" w:cstheme="minorHAnsi"/>
          <w:w w:val="87"/>
        </w:rPr>
        <w:t xml:space="preserve"> </w:t>
      </w:r>
      <w:hyperlink r:id="rId6" w:history="1">
        <w:r w:rsidRPr="00C82F7D">
          <w:rPr>
            <w:rStyle w:val="Hyperlink"/>
            <w:rFonts w:asciiTheme="minorHAnsi" w:eastAsia="Arial" w:hAnsiTheme="minorHAnsi" w:cstheme="minorHAnsi"/>
            <w:w w:val="83"/>
          </w:rPr>
          <w:t>salt@gmail.com</w:t>
        </w:r>
      </w:hyperlink>
    </w:p>
    <w:p w14:paraId="6F1365D1" w14:textId="77777777" w:rsidR="00BF5872" w:rsidRPr="00C82F7D" w:rsidRDefault="00BF5872">
      <w:pPr>
        <w:spacing w:before="11" w:line="220" w:lineRule="exact"/>
        <w:rPr>
          <w:rFonts w:asciiTheme="minorHAnsi" w:hAnsiTheme="minorHAnsi" w:cstheme="minorHAnsi"/>
        </w:rPr>
      </w:pPr>
    </w:p>
    <w:p w14:paraId="5635F3D7" w14:textId="77777777" w:rsidR="00BF5872" w:rsidRPr="00C82F7D" w:rsidRDefault="00C82F7D">
      <w:pPr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3"/>
        </w:rPr>
        <w:t>Skills</w:t>
      </w:r>
      <w:r w:rsidRPr="00C82F7D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Summary</w:t>
      </w:r>
    </w:p>
    <w:p w14:paraId="6ED8751D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Critical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thinking</w:t>
      </w:r>
      <w:r w:rsidRPr="00C82F7D">
        <w:rPr>
          <w:rFonts w:asciiTheme="minorHAnsi" w:eastAsia="Arial" w:hAnsiTheme="minorHAnsi" w:cstheme="minorHAnsi"/>
          <w:spacing w:val="30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integrate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facts,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informed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opinions,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active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listening,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observations.</w:t>
      </w:r>
    </w:p>
    <w:p w14:paraId="0111DCF7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Decision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making,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problem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solving,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collaboration.</w:t>
      </w:r>
    </w:p>
    <w:p w14:paraId="255693EC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Medical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therapy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counseling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individuals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adult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pediatric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diabetes.</w:t>
      </w:r>
    </w:p>
    <w:p w14:paraId="05759450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Instructor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classes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diabetes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self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management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Type</w:t>
      </w:r>
      <w:r w:rsidRPr="00C82F7D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1</w:t>
      </w:r>
      <w:r w:rsidRPr="00C82F7D">
        <w:rPr>
          <w:rFonts w:asciiTheme="minorHAnsi" w:eastAsia="Arial" w:hAnsiTheme="minorHAnsi" w:cstheme="minorHAnsi"/>
          <w:spacing w:val="-4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and</w:t>
      </w:r>
      <w:r w:rsidRPr="00C82F7D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Type</w:t>
      </w:r>
      <w:r w:rsidRPr="00C82F7D">
        <w:rPr>
          <w:rFonts w:asciiTheme="minorHAnsi" w:eastAsia="Arial" w:hAnsiTheme="minorHAnsi" w:cstheme="minorHAnsi"/>
          <w:spacing w:val="16"/>
          <w:w w:val="80"/>
        </w:rPr>
        <w:t xml:space="preserve"> </w:t>
      </w:r>
      <w:r w:rsidRPr="00C82F7D">
        <w:rPr>
          <w:rFonts w:asciiTheme="minorHAnsi" w:eastAsia="Arial" w:hAnsiTheme="minorHAnsi" w:cstheme="minorHAnsi"/>
        </w:rPr>
        <w:t>2</w:t>
      </w:r>
      <w:r w:rsidRPr="00C82F7D">
        <w:rPr>
          <w:rFonts w:asciiTheme="minorHAnsi" w:eastAsia="Arial" w:hAnsiTheme="minorHAnsi" w:cstheme="minorHAnsi"/>
          <w:spacing w:val="-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diabetes.</w:t>
      </w:r>
    </w:p>
    <w:p w14:paraId="0AC77C4C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Strong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interpersonal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skills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establish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productive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working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relationships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multidisciplinary </w:t>
      </w:r>
      <w:r w:rsidRPr="00C82F7D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team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support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services.</w:t>
      </w:r>
    </w:p>
    <w:p w14:paraId="21F8266C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Communicate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effectively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both</w:t>
      </w:r>
      <w:r w:rsidRPr="00C82F7D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written</w:t>
      </w:r>
      <w:r w:rsidRPr="00C82F7D">
        <w:rPr>
          <w:rFonts w:asciiTheme="minorHAnsi" w:eastAsia="Arial" w:hAnsiTheme="minorHAnsi" w:cstheme="minorHAnsi"/>
          <w:spacing w:val="3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verbal</w:t>
      </w:r>
      <w:r w:rsidRPr="00C82F7D">
        <w:rPr>
          <w:rFonts w:asciiTheme="minorHAnsi" w:eastAsia="Arial" w:hAnsiTheme="minorHAnsi" w:cstheme="minorHAnsi"/>
          <w:spacing w:val="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form</w:t>
      </w:r>
      <w:r w:rsidRPr="00C82F7D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patients,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public,</w:t>
      </w:r>
      <w:r w:rsidRPr="00C82F7D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medical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staff,</w:t>
      </w:r>
      <w:r w:rsidRPr="00C82F7D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physicians.</w:t>
      </w:r>
    </w:p>
    <w:p w14:paraId="47E6BEE9" w14:textId="77777777" w:rsidR="00BF5872" w:rsidRPr="00C82F7D" w:rsidRDefault="00BF5872">
      <w:pPr>
        <w:spacing w:before="12" w:line="220" w:lineRule="exact"/>
        <w:rPr>
          <w:rFonts w:asciiTheme="minorHAnsi" w:hAnsiTheme="minorHAnsi" w:cstheme="minorHAnsi"/>
        </w:rPr>
      </w:pPr>
    </w:p>
    <w:p w14:paraId="7A36BF47" w14:textId="77777777" w:rsidR="00BF5872" w:rsidRPr="00C82F7D" w:rsidRDefault="00C82F7D">
      <w:pPr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1"/>
        </w:rPr>
        <w:t>Professional</w:t>
      </w:r>
      <w:r w:rsidRPr="00C82F7D">
        <w:rPr>
          <w:rFonts w:asciiTheme="minorHAnsi" w:eastAsia="Arial" w:hAnsiTheme="minorHAnsi" w:cstheme="minorHAnsi"/>
          <w:b/>
          <w:spacing w:val="3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Experience</w:t>
      </w:r>
    </w:p>
    <w:p w14:paraId="21550C05" w14:textId="77777777" w:rsidR="00BF5872" w:rsidRPr="00C82F7D" w:rsidRDefault="00C82F7D">
      <w:pPr>
        <w:spacing w:line="200" w:lineRule="exact"/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7"/>
        </w:rPr>
        <w:t>11/2005</w:t>
      </w:r>
      <w:r w:rsidRPr="00C82F7D">
        <w:rPr>
          <w:rFonts w:asciiTheme="minorHAnsi" w:eastAsia="Arial" w:hAnsiTheme="minorHAnsi" w:cstheme="minorHAnsi"/>
          <w:i/>
          <w:spacing w:val="16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i/>
        </w:rPr>
        <w:t>–</w:t>
      </w:r>
      <w:r w:rsidRPr="00C82F7D">
        <w:rPr>
          <w:rFonts w:asciiTheme="minorHAnsi" w:eastAsia="Arial" w:hAnsiTheme="minorHAnsi" w:cstheme="minorHAnsi"/>
          <w:i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>Present</w:t>
      </w:r>
      <w:r w:rsidRPr="00C82F7D">
        <w:rPr>
          <w:rFonts w:asciiTheme="minorHAnsi" w:eastAsia="Arial" w:hAnsiTheme="minorHAnsi" w:cstheme="minorHAnsi"/>
          <w:i/>
          <w:w w:val="80"/>
        </w:rPr>
        <w:t xml:space="preserve">        </w:t>
      </w:r>
      <w:r w:rsidRPr="00C82F7D">
        <w:rPr>
          <w:rFonts w:asciiTheme="minorHAnsi" w:eastAsia="Arial" w:hAnsiTheme="minorHAnsi" w:cstheme="minorHAnsi"/>
          <w:i/>
          <w:spacing w:val="7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>Clinical</w:t>
      </w:r>
      <w:r w:rsidRPr="00C82F7D">
        <w:rPr>
          <w:rFonts w:asciiTheme="minorHAnsi" w:eastAsia="Arial" w:hAnsiTheme="minorHAnsi" w:cstheme="minorHAnsi"/>
          <w:i/>
          <w:spacing w:val="3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 xml:space="preserve">Dietitian/Diabetes </w:t>
      </w:r>
      <w:r w:rsidRPr="00C82F7D">
        <w:rPr>
          <w:rFonts w:asciiTheme="minorHAnsi" w:eastAsia="Arial" w:hAnsiTheme="minorHAnsi" w:cstheme="minorHAnsi"/>
          <w:i/>
          <w:spacing w:val="2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 xml:space="preserve">Educator        </w:t>
      </w:r>
      <w:r w:rsidRPr="00C82F7D">
        <w:rPr>
          <w:rFonts w:asciiTheme="minorHAnsi" w:eastAsia="Arial" w:hAnsiTheme="minorHAnsi" w:cstheme="minorHAnsi"/>
          <w:i/>
          <w:spacing w:val="8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>Medical</w:t>
      </w:r>
      <w:r w:rsidRPr="00C82F7D">
        <w:rPr>
          <w:rFonts w:asciiTheme="minorHAnsi" w:eastAsia="Arial" w:hAnsiTheme="minorHAnsi" w:cstheme="minorHAnsi"/>
          <w:i/>
          <w:spacing w:val="39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>Center,</w:t>
      </w:r>
      <w:r w:rsidRPr="00C82F7D">
        <w:rPr>
          <w:rFonts w:asciiTheme="minorHAnsi" w:eastAsia="Arial" w:hAnsiTheme="minorHAnsi" w:cstheme="minorHAnsi"/>
          <w:i/>
          <w:spacing w:val="2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0"/>
        </w:rPr>
        <w:t>Somewhere,  PA</w:t>
      </w:r>
    </w:p>
    <w:p w14:paraId="56BACDCB" w14:textId="77777777" w:rsidR="00BF5872" w:rsidRPr="00C82F7D" w:rsidRDefault="00C82F7D">
      <w:pPr>
        <w:spacing w:before="2" w:line="200" w:lineRule="exact"/>
        <w:ind w:left="896" w:right="72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Conduct</w:t>
      </w:r>
      <w:r w:rsidRPr="00C82F7D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assessment</w:t>
      </w:r>
      <w:r w:rsidRPr="00C82F7D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when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warranted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by</w:t>
      </w:r>
      <w:r w:rsidRPr="00C82F7D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patient’s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needs</w:t>
      </w:r>
      <w:r w:rsidRPr="00C82F7D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conditions.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Review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dietary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intake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factors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that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 xml:space="preserve">affect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conditions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nutritional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risk.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Evaluate</w:t>
      </w:r>
      <w:r w:rsidRPr="00C82F7D">
        <w:rPr>
          <w:rFonts w:asciiTheme="minorHAnsi" w:eastAsia="Arial" w:hAnsiTheme="minorHAnsi" w:cstheme="minorHAnsi"/>
          <w:spacing w:val="-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disease</w:t>
      </w:r>
      <w:r w:rsidRPr="00C82F7D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conditions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nutrition-related </w:t>
      </w:r>
      <w:r w:rsidRPr="00C82F7D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consequences.</w:t>
      </w:r>
    </w:p>
    <w:p w14:paraId="5775C481" w14:textId="77777777" w:rsidR="00BF5872" w:rsidRPr="00C82F7D" w:rsidRDefault="00C82F7D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Interpret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blood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glucose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results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recommend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adjustments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insulin,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medication.</w:t>
      </w:r>
    </w:p>
    <w:p w14:paraId="5C0067F2" w14:textId="77777777" w:rsidR="00BF5872" w:rsidRPr="00C82F7D" w:rsidRDefault="00C82F7D">
      <w:pPr>
        <w:spacing w:before="1" w:line="200" w:lineRule="exact"/>
        <w:ind w:left="896" w:right="124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Assess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educational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needs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provide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nutrition</w:t>
      </w:r>
      <w:r w:rsidRPr="00C82F7D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counseling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diabetes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patients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their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families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based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individual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needs, </w:t>
      </w:r>
      <w:r w:rsidRPr="00C82F7D">
        <w:rPr>
          <w:rFonts w:asciiTheme="minorHAnsi" w:eastAsia="Arial" w:hAnsiTheme="minorHAnsi" w:cstheme="minorHAnsi"/>
          <w:w w:val="83"/>
        </w:rPr>
        <w:t>including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nutrient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requirements,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knowledge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abilities,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medical,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economic,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social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situation.</w:t>
      </w:r>
    </w:p>
    <w:p w14:paraId="16A09C03" w14:textId="77777777" w:rsidR="00BF5872" w:rsidRPr="00C82F7D" w:rsidRDefault="00C82F7D">
      <w:pPr>
        <w:spacing w:line="200" w:lineRule="exact"/>
        <w:ind w:left="896" w:right="247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Devise</w:t>
      </w:r>
      <w:r w:rsidRPr="00C82F7D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plans,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teach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carbohydrate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counting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perform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nutrition-related </w:t>
      </w:r>
      <w:r w:rsidRPr="00C82F7D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functions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addition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pattern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management, insulin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initiation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delivery,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home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glucose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meter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monitoring,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ketone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testing,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glucagon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administration.</w:t>
      </w:r>
    </w:p>
    <w:p w14:paraId="2A8DE48D" w14:textId="77777777" w:rsidR="00BF5872" w:rsidRPr="00C82F7D" w:rsidRDefault="00C82F7D">
      <w:pPr>
        <w:spacing w:line="200" w:lineRule="exact"/>
        <w:ind w:left="896" w:right="314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Provide appropriate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follow-up </w:t>
      </w:r>
      <w:r w:rsidRPr="00C82F7D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accordance</w:t>
      </w:r>
      <w:r w:rsidRPr="00C82F7D">
        <w:rPr>
          <w:rFonts w:asciiTheme="minorHAnsi" w:eastAsia="Arial" w:hAnsiTheme="minorHAnsi" w:cstheme="minorHAnsi"/>
          <w:spacing w:val="-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with</w:t>
      </w:r>
      <w:r w:rsidRPr="00C82F7D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the</w:t>
      </w:r>
      <w:r w:rsidRPr="00C82F7D">
        <w:rPr>
          <w:rFonts w:asciiTheme="minorHAnsi" w:eastAsia="Arial" w:hAnsiTheme="minorHAnsi" w:cstheme="minorHAnsi"/>
          <w:spacing w:val="1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patient’s</w:t>
      </w:r>
      <w:r w:rsidRPr="00C82F7D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treatment</w:t>
      </w:r>
      <w:r w:rsidRPr="00C82F7D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goals,</w:t>
      </w:r>
      <w:r w:rsidRPr="00C82F7D">
        <w:rPr>
          <w:rFonts w:asciiTheme="minorHAnsi" w:eastAsia="Arial" w:hAnsiTheme="minorHAnsi" w:cstheme="minorHAnsi"/>
          <w:spacing w:val="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referring</w:t>
      </w:r>
      <w:r w:rsidRPr="00C82F7D">
        <w:rPr>
          <w:rFonts w:asciiTheme="minorHAnsi" w:eastAsia="Arial" w:hAnsiTheme="minorHAnsi" w:cstheme="minorHAnsi"/>
          <w:spacing w:val="2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patients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for</w:t>
      </w:r>
      <w:r w:rsidRPr="00C82F7D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outpatient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 xml:space="preserve">counseling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community</w:t>
      </w:r>
      <w:r w:rsidRPr="00C82F7D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home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services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as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appropriate.</w:t>
      </w:r>
    </w:p>
    <w:p w14:paraId="2085B750" w14:textId="77777777" w:rsidR="00BF5872" w:rsidRPr="00C82F7D" w:rsidRDefault="00C82F7D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Provide</w:t>
      </w:r>
      <w:r w:rsidRPr="00C82F7D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demonstrations</w:t>
      </w:r>
      <w:r w:rsidRPr="00C82F7D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discussions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</w:t>
      </w:r>
      <w:r w:rsidRPr="00C82F7D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lesson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plans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educational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handouts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diabetes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awareness.</w:t>
      </w:r>
    </w:p>
    <w:p w14:paraId="44D6337B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Conducted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series</w:t>
      </w:r>
      <w:r w:rsidRPr="00C82F7D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lectures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pharmacy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students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on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nutrient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drug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interactions.</w:t>
      </w:r>
    </w:p>
    <w:p w14:paraId="6881D118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Facilitate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diabetes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support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group,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arranged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speakers,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provide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participants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nutritional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information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support.</w:t>
      </w:r>
    </w:p>
    <w:p w14:paraId="573F76A2" w14:textId="77777777" w:rsidR="00BF5872" w:rsidRPr="00C82F7D" w:rsidRDefault="00BF5872">
      <w:pPr>
        <w:spacing w:before="2" w:line="100" w:lineRule="exact"/>
        <w:rPr>
          <w:rFonts w:asciiTheme="minorHAnsi" w:hAnsiTheme="minorHAnsi" w:cstheme="minorHAnsi"/>
        </w:rPr>
      </w:pPr>
    </w:p>
    <w:p w14:paraId="38B71ACA" w14:textId="77777777" w:rsidR="00BF5872" w:rsidRPr="00C82F7D" w:rsidRDefault="00C82F7D">
      <w:pPr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7"/>
        </w:rPr>
        <w:t>5/1999</w:t>
      </w:r>
      <w:r w:rsidRPr="00C82F7D">
        <w:rPr>
          <w:rFonts w:asciiTheme="minorHAnsi" w:eastAsia="Arial" w:hAnsiTheme="minorHAnsi" w:cstheme="minorHAnsi"/>
          <w:i/>
          <w:spacing w:val="16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i/>
        </w:rPr>
        <w:t>–</w:t>
      </w:r>
      <w:r w:rsidRPr="00C82F7D">
        <w:rPr>
          <w:rFonts w:asciiTheme="minorHAnsi" w:eastAsia="Arial" w:hAnsiTheme="minorHAnsi" w:cstheme="minorHAnsi"/>
          <w:i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i/>
        </w:rPr>
        <w:t xml:space="preserve">11/2005    </w:t>
      </w:r>
      <w:r w:rsidRPr="00C82F7D">
        <w:rPr>
          <w:rFonts w:asciiTheme="minorHAnsi" w:eastAsia="Arial" w:hAnsiTheme="minorHAnsi" w:cstheme="minorHAnsi"/>
          <w:i/>
          <w:spacing w:val="47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Clinical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</w:rPr>
        <w:t>Dietitian</w:t>
      </w:r>
      <w:r w:rsidRPr="00C82F7D">
        <w:rPr>
          <w:rFonts w:asciiTheme="minorHAnsi" w:eastAsia="Arial" w:hAnsiTheme="minorHAnsi" w:cstheme="minorHAnsi"/>
          <w:i/>
        </w:rPr>
        <w:t xml:space="preserve">                             </w:t>
      </w:r>
      <w:r w:rsidRPr="00C82F7D">
        <w:rPr>
          <w:rFonts w:asciiTheme="minorHAnsi" w:eastAsia="Arial" w:hAnsiTheme="minorHAnsi" w:cstheme="minorHAnsi"/>
          <w:i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The</w:t>
      </w:r>
      <w:r w:rsidRPr="00C82F7D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Place</w:t>
      </w:r>
      <w:r w:rsidRPr="00C82F7D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for</w:t>
      </w:r>
      <w:r w:rsidRPr="00C82F7D">
        <w:rPr>
          <w:rFonts w:asciiTheme="minorHAnsi" w:eastAsia="Arial" w:hAnsiTheme="minorHAnsi" w:cstheme="minorHAnsi"/>
          <w:i/>
          <w:spacing w:val="33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Health</w:t>
      </w:r>
      <w:r w:rsidRPr="00C82F7D">
        <w:rPr>
          <w:rFonts w:asciiTheme="minorHAnsi" w:eastAsia="Arial" w:hAnsiTheme="minorHAnsi" w:cstheme="minorHAnsi"/>
          <w:i/>
          <w:spacing w:val="31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Care,</w:t>
      </w:r>
      <w:r w:rsidRPr="00C82F7D">
        <w:rPr>
          <w:rFonts w:asciiTheme="minorHAnsi" w:eastAsia="Arial" w:hAnsiTheme="minorHAnsi" w:cstheme="minorHAnsi"/>
          <w:i/>
          <w:spacing w:val="2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 xml:space="preserve">Wheatburg, </w:t>
      </w:r>
      <w:r w:rsidRPr="00C82F7D">
        <w:rPr>
          <w:rFonts w:asciiTheme="minorHAnsi" w:eastAsia="Arial" w:hAnsiTheme="minorHAnsi" w:cstheme="minorHAnsi"/>
          <w:i/>
          <w:spacing w:val="9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PA</w:t>
      </w:r>
    </w:p>
    <w:p w14:paraId="638B8D79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Provided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comprehensive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nutritional </w:t>
      </w:r>
      <w:r w:rsidRPr="00C82F7D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care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various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disease</w:t>
      </w:r>
      <w:r w:rsidRPr="00C82F7D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states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across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lifespan.</w:t>
      </w:r>
    </w:p>
    <w:p w14:paraId="7BBF4FD8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assessment</w:t>
      </w:r>
      <w:r w:rsidRPr="00C82F7D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education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6"/>
        </w:rPr>
        <w:t>70</w:t>
      </w:r>
      <w:r w:rsidRPr="00C82F7D">
        <w:rPr>
          <w:rFonts w:asciiTheme="minorHAnsi" w:eastAsia="Arial" w:hAnsiTheme="minorHAnsi" w:cstheme="minorHAnsi"/>
          <w:spacing w:val="-28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>–100</w:t>
      </w:r>
      <w:r w:rsidRPr="00C82F7D">
        <w:rPr>
          <w:rFonts w:asciiTheme="minorHAnsi" w:eastAsia="Arial" w:hAnsiTheme="minorHAnsi" w:cstheme="minorHAnsi"/>
          <w:spacing w:val="16"/>
          <w:w w:val="87"/>
        </w:rPr>
        <w:t xml:space="preserve"> </w:t>
      </w:r>
      <w:r w:rsidRPr="00C82F7D">
        <w:rPr>
          <w:rFonts w:asciiTheme="minorHAnsi" w:eastAsia="Arial" w:hAnsiTheme="minorHAnsi" w:cstheme="minorHAnsi"/>
        </w:rPr>
        <w:t>outpatients.</w:t>
      </w:r>
    </w:p>
    <w:p w14:paraId="7566F917" w14:textId="77777777" w:rsidR="00BF5872" w:rsidRPr="00C82F7D" w:rsidRDefault="00C82F7D">
      <w:pPr>
        <w:spacing w:before="1" w:line="200" w:lineRule="exact"/>
        <w:ind w:left="896" w:right="95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Developed</w:t>
      </w:r>
      <w:r w:rsidRPr="00C82F7D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implemented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educational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materials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lectures,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in-services,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poster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boards,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patients,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staff,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fairs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the </w:t>
      </w:r>
      <w:r w:rsidRPr="00C82F7D">
        <w:rPr>
          <w:rFonts w:asciiTheme="minorHAnsi" w:eastAsia="Arial" w:hAnsiTheme="minorHAnsi" w:cstheme="minorHAnsi"/>
          <w:w w:val="82"/>
        </w:rPr>
        <w:t xml:space="preserve">community </w:t>
      </w:r>
      <w:r w:rsidRPr="00C82F7D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diabetes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self-management.</w:t>
      </w:r>
    </w:p>
    <w:p w14:paraId="0A6EEFA7" w14:textId="77777777" w:rsidR="00BF5872" w:rsidRPr="00C82F7D" w:rsidRDefault="00C82F7D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Assigned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directed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workload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dietetic</w:t>
      </w:r>
      <w:r w:rsidRPr="00C82F7D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technicians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diet</w:t>
      </w:r>
      <w:r w:rsidRPr="00C82F7D">
        <w:rPr>
          <w:rFonts w:asciiTheme="minorHAnsi" w:eastAsia="Arial" w:hAnsiTheme="minorHAnsi" w:cstheme="minorHAnsi"/>
          <w:spacing w:val="21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clerks.</w:t>
      </w:r>
    </w:p>
    <w:p w14:paraId="664FB3D6" w14:textId="77777777" w:rsidR="00BF5872" w:rsidRDefault="00BF5872">
      <w:pPr>
        <w:spacing w:before="5" w:line="180" w:lineRule="exact"/>
        <w:rPr>
          <w:rFonts w:asciiTheme="minorHAnsi" w:hAnsiTheme="minorHAnsi" w:cstheme="minorHAnsi"/>
        </w:rPr>
      </w:pPr>
    </w:p>
    <w:p w14:paraId="5CEC9CBA" w14:textId="51EF59AA" w:rsidR="00C82F7D" w:rsidRPr="00C82F7D" w:rsidRDefault="00C82F7D">
      <w:pPr>
        <w:spacing w:before="5" w:line="180" w:lineRule="exact"/>
        <w:rPr>
          <w:rFonts w:asciiTheme="minorHAnsi" w:hAnsiTheme="minorHAnsi" w:cstheme="minorHAnsi"/>
        </w:rPr>
        <w:sectPr w:rsidR="00C82F7D" w:rsidRPr="00C82F7D">
          <w:pgSz w:w="11520" w:h="15120"/>
          <w:pgMar w:top="540" w:right="1160" w:bottom="280" w:left="740" w:header="720" w:footer="720" w:gutter="0"/>
          <w:cols w:space="720"/>
        </w:sectPr>
      </w:pPr>
    </w:p>
    <w:p w14:paraId="7C457B36" w14:textId="77777777" w:rsidR="00BF5872" w:rsidRPr="00C82F7D" w:rsidRDefault="00C82F7D">
      <w:pPr>
        <w:spacing w:before="37" w:line="200" w:lineRule="exact"/>
        <w:ind w:left="492" w:right="1361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4"/>
          <w:position w:val="-1"/>
        </w:rPr>
        <w:t>Certification/Licensure/Affiliations</w:t>
      </w:r>
    </w:p>
    <w:p w14:paraId="1094B930" w14:textId="77777777" w:rsidR="00BF5872" w:rsidRPr="00C82F7D" w:rsidRDefault="00C82F7D">
      <w:pPr>
        <w:spacing w:line="18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Registered</w:t>
      </w:r>
      <w:r w:rsidRPr="00C82F7D">
        <w:rPr>
          <w:rFonts w:asciiTheme="minorHAnsi" w:eastAsia="Arial" w:hAnsiTheme="minorHAnsi" w:cstheme="minorHAnsi"/>
          <w:spacing w:val="38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 xml:space="preserve">Dietitian </w:t>
      </w:r>
      <w:r w:rsidRPr="00C82F7D">
        <w:rPr>
          <w:rFonts w:asciiTheme="minorHAnsi" w:eastAsia="Arial" w:hAnsiTheme="minorHAnsi" w:cstheme="minorHAnsi"/>
          <w:spacing w:val="14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(RD)</w:t>
      </w:r>
    </w:p>
    <w:p w14:paraId="34910F93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Board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Certified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Specialist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>Renal</w:t>
      </w:r>
      <w:r w:rsidRPr="00C82F7D">
        <w:rPr>
          <w:rFonts w:asciiTheme="minorHAnsi" w:eastAsia="Arial" w:hAnsiTheme="minorHAnsi" w:cstheme="minorHAnsi"/>
          <w:spacing w:val="26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 xml:space="preserve">Nutrition </w:t>
      </w:r>
      <w:r w:rsidRPr="00C82F7D">
        <w:rPr>
          <w:rFonts w:asciiTheme="minorHAnsi" w:eastAsia="Arial" w:hAnsiTheme="minorHAnsi" w:cstheme="minorHAnsi"/>
          <w:spacing w:val="2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>(CSR)</w:t>
      </w:r>
    </w:p>
    <w:p w14:paraId="3C0F4987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 xml:space="preserve">Certified </w:t>
      </w:r>
      <w:r w:rsidRPr="00C82F7D">
        <w:rPr>
          <w:rFonts w:asciiTheme="minorHAnsi" w:eastAsia="Arial" w:hAnsiTheme="minorHAnsi" w:cstheme="minorHAnsi"/>
          <w:spacing w:val="8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Diabetes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Educator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(CDE)</w:t>
      </w:r>
    </w:p>
    <w:p w14:paraId="318492B1" w14:textId="77777777" w:rsidR="00BF5872" w:rsidRPr="00C82F7D" w:rsidRDefault="00C82F7D">
      <w:pPr>
        <w:spacing w:line="200" w:lineRule="exact"/>
        <w:ind w:left="706" w:right="-48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Licensed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Dietitian-Nutritionist 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(LDN)</w:t>
      </w:r>
      <w:r w:rsidRPr="00C82F7D">
        <w:rPr>
          <w:rFonts w:asciiTheme="minorHAnsi" w:eastAsia="Arial" w:hAnsiTheme="minorHAnsi" w:cstheme="minorHAnsi"/>
          <w:spacing w:val="-10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–</w:t>
      </w:r>
      <w:r w:rsidRPr="00C82F7D">
        <w:rPr>
          <w:rFonts w:asciiTheme="minorHAnsi" w:eastAsia="Arial" w:hAnsiTheme="minorHAnsi" w:cstheme="minorHAnsi"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Pennsylvania</w:t>
      </w:r>
    </w:p>
    <w:p w14:paraId="45FC5130" w14:textId="77777777" w:rsidR="00BF5872" w:rsidRPr="00C82F7D" w:rsidRDefault="00C82F7D">
      <w:pPr>
        <w:spacing w:line="200" w:lineRule="exact"/>
        <w:ind w:left="7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Certified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Insulin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Pump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Trainer</w:t>
      </w:r>
    </w:p>
    <w:p w14:paraId="7BC383D0" w14:textId="77777777" w:rsidR="00BF5872" w:rsidRPr="00C82F7D" w:rsidRDefault="00C82F7D">
      <w:pPr>
        <w:spacing w:before="17" w:line="20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</w:p>
    <w:p w14:paraId="16A4B98D" w14:textId="77777777" w:rsidR="00BF5872" w:rsidRPr="00C82F7D" w:rsidRDefault="00C82F7D">
      <w:pPr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American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</w:t>
      </w:r>
    </w:p>
    <w:p w14:paraId="486F1AC8" w14:textId="77777777" w:rsidR="00BF5872" w:rsidRPr="00C82F7D" w:rsidRDefault="00C82F7D">
      <w:pPr>
        <w:spacing w:line="200" w:lineRule="exact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Pennsylvania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</w:t>
      </w:r>
    </w:p>
    <w:p w14:paraId="69634C36" w14:textId="77777777" w:rsidR="00BF5872" w:rsidRPr="00C82F7D" w:rsidRDefault="00C82F7D">
      <w:pPr>
        <w:spacing w:line="200" w:lineRule="exact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Diabetes</w:t>
      </w:r>
      <w:r w:rsidRPr="00C82F7D">
        <w:rPr>
          <w:rFonts w:asciiTheme="minorHAnsi" w:eastAsia="Arial" w:hAnsiTheme="minorHAnsi" w:cstheme="minorHAnsi"/>
          <w:spacing w:val="27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Care</w:t>
      </w:r>
      <w:r w:rsidRPr="00C82F7D">
        <w:rPr>
          <w:rFonts w:asciiTheme="minorHAnsi" w:eastAsia="Arial" w:hAnsiTheme="minorHAnsi" w:cstheme="minorHAnsi"/>
          <w:spacing w:val="1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and</w:t>
      </w:r>
      <w:r w:rsidRPr="00C82F7D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Education</w:t>
      </w:r>
      <w:r w:rsidRPr="00C82F7D">
        <w:rPr>
          <w:rFonts w:asciiTheme="minorHAnsi" w:eastAsia="Arial" w:hAnsiTheme="minorHAnsi" w:cstheme="minorHAnsi"/>
          <w:spacing w:val="28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Dietetic</w:t>
      </w:r>
      <w:r w:rsidRPr="00C82F7D">
        <w:rPr>
          <w:rFonts w:asciiTheme="minorHAnsi" w:eastAsia="Arial" w:hAnsiTheme="minorHAnsi" w:cstheme="minorHAnsi"/>
          <w:spacing w:val="38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Practice</w:t>
      </w:r>
      <w:r w:rsidRPr="00C82F7D">
        <w:rPr>
          <w:rFonts w:asciiTheme="minorHAnsi" w:eastAsia="Arial" w:hAnsiTheme="minorHAnsi" w:cstheme="minorHAnsi"/>
          <w:spacing w:val="33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Group</w:t>
      </w:r>
    </w:p>
    <w:p w14:paraId="216FA07D" w14:textId="77777777" w:rsidR="00BF5872" w:rsidRPr="00C82F7D" w:rsidRDefault="00C82F7D">
      <w:pPr>
        <w:spacing w:line="200" w:lineRule="exact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1160" w:bottom="280" w:left="740" w:header="720" w:footer="720" w:gutter="0"/>
          <w:cols w:num="2" w:space="720" w:equalWidth="0">
            <w:col w:w="4389" w:space="997"/>
            <w:col w:w="4234"/>
          </w:cols>
        </w:sect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Renal</w:t>
      </w:r>
      <w:r w:rsidRPr="00C82F7D">
        <w:rPr>
          <w:rFonts w:asciiTheme="minorHAnsi" w:eastAsia="Arial" w:hAnsiTheme="minorHAnsi" w:cstheme="minorHAnsi"/>
          <w:spacing w:val="1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Dietitians</w:t>
      </w:r>
      <w:r w:rsidRPr="00C82F7D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Dietetic</w:t>
      </w:r>
      <w:r w:rsidRPr="00C82F7D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Practice</w:t>
      </w:r>
      <w:r w:rsidRPr="00C82F7D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Group</w:t>
      </w:r>
    </w:p>
    <w:p w14:paraId="526CB254" w14:textId="04F13FFC" w:rsidR="00BF5872" w:rsidRPr="00C82F7D" w:rsidRDefault="00BF5872">
      <w:pPr>
        <w:spacing w:before="5" w:line="180" w:lineRule="exact"/>
        <w:rPr>
          <w:rFonts w:asciiTheme="minorHAnsi" w:hAnsiTheme="minorHAnsi" w:cstheme="minorHAnsi"/>
        </w:rPr>
      </w:pPr>
    </w:p>
    <w:p w14:paraId="2F020EF8" w14:textId="77777777" w:rsidR="00BF5872" w:rsidRPr="00C82F7D" w:rsidRDefault="00C82F7D">
      <w:pPr>
        <w:spacing w:before="37"/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1"/>
        </w:rPr>
        <w:t>Education</w:t>
      </w:r>
    </w:p>
    <w:p w14:paraId="7D04FA62" w14:textId="77777777" w:rsidR="00BF5872" w:rsidRPr="00C82F7D" w:rsidRDefault="00C82F7D">
      <w:pPr>
        <w:spacing w:before="2" w:line="200" w:lineRule="exact"/>
        <w:ind w:left="526" w:right="671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</w:rPr>
        <w:t>Masters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Public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(2004) </w:t>
      </w:r>
      <w:r w:rsidRPr="00C82F7D">
        <w:rPr>
          <w:rFonts w:asciiTheme="minorHAnsi" w:eastAsia="Arial" w:hAnsiTheme="minorHAnsi" w:cstheme="minorHAnsi"/>
          <w:w w:val="79"/>
        </w:rPr>
        <w:t xml:space="preserve">University </w:t>
      </w:r>
      <w:r w:rsidRPr="00C82F7D">
        <w:rPr>
          <w:rFonts w:asciiTheme="minorHAnsi" w:eastAsia="Arial" w:hAnsiTheme="minorHAnsi" w:cstheme="minorHAnsi"/>
          <w:spacing w:val="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State,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College</w:t>
      </w:r>
      <w:r w:rsidRPr="00C82F7D">
        <w:rPr>
          <w:rFonts w:asciiTheme="minorHAnsi" w:eastAsia="Arial" w:hAnsiTheme="minorHAnsi" w:cstheme="minorHAnsi"/>
          <w:spacing w:val="27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Town,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PA</w:t>
      </w:r>
    </w:p>
    <w:p w14:paraId="43068DF1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6D8038A1" w14:textId="77777777" w:rsidR="00BF5872" w:rsidRPr="00C82F7D" w:rsidRDefault="00C82F7D">
      <w:pPr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</w:rPr>
        <w:t>Dietetic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Internship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(2000)</w:t>
      </w:r>
    </w:p>
    <w:p w14:paraId="6B096FC6" w14:textId="77777777" w:rsidR="00BF5872" w:rsidRPr="00C82F7D" w:rsidRDefault="00C82F7D">
      <w:pPr>
        <w:spacing w:line="200" w:lineRule="exact"/>
        <w:ind w:left="52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78"/>
        </w:rPr>
        <w:t>PA</w:t>
      </w:r>
      <w:r w:rsidRPr="00C82F7D">
        <w:rPr>
          <w:rFonts w:asciiTheme="minorHAnsi" w:eastAsia="Arial" w:hAnsiTheme="minorHAnsi" w:cstheme="minorHAnsi"/>
          <w:spacing w:val="9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>State</w:t>
      </w:r>
      <w:r w:rsidRPr="00C82F7D">
        <w:rPr>
          <w:rFonts w:asciiTheme="minorHAnsi" w:eastAsia="Arial" w:hAnsiTheme="minorHAnsi" w:cstheme="minorHAnsi"/>
          <w:spacing w:val="34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 xml:space="preserve">Hospital, </w:t>
      </w:r>
      <w:r w:rsidRPr="00C82F7D">
        <w:rPr>
          <w:rFonts w:asciiTheme="minorHAnsi" w:eastAsia="Arial" w:hAnsiTheme="minorHAnsi" w:cstheme="minorHAnsi"/>
          <w:spacing w:val="1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 xml:space="preserve">Someplace, </w:t>
      </w:r>
      <w:r w:rsidRPr="00C82F7D">
        <w:rPr>
          <w:rFonts w:asciiTheme="minorHAnsi" w:eastAsia="Arial" w:hAnsiTheme="minorHAnsi" w:cstheme="minorHAnsi"/>
          <w:spacing w:val="2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w w:val="78"/>
        </w:rPr>
        <w:t>PA</w:t>
      </w:r>
    </w:p>
    <w:p w14:paraId="6411DF5C" w14:textId="77777777" w:rsidR="00BF5872" w:rsidRPr="00C82F7D" w:rsidRDefault="00BF5872">
      <w:pPr>
        <w:spacing w:before="2" w:line="120" w:lineRule="exact"/>
        <w:rPr>
          <w:rFonts w:asciiTheme="minorHAnsi" w:hAnsiTheme="minorHAnsi" w:cstheme="minorHAnsi"/>
        </w:rPr>
      </w:pPr>
    </w:p>
    <w:p w14:paraId="1CB2C3EF" w14:textId="77777777" w:rsidR="00BF5872" w:rsidRPr="00C82F7D" w:rsidRDefault="00C82F7D">
      <w:pPr>
        <w:spacing w:line="200" w:lineRule="exact"/>
        <w:ind w:left="526" w:right="6328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Didactic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Program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Dietetics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(1999) </w:t>
      </w:r>
      <w:r w:rsidRPr="00C82F7D">
        <w:rPr>
          <w:rFonts w:asciiTheme="minorHAnsi" w:eastAsia="Arial" w:hAnsiTheme="minorHAnsi" w:cstheme="minorHAnsi"/>
          <w:w w:val="82"/>
        </w:rPr>
        <w:t>Montclair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State</w:t>
      </w:r>
      <w:r w:rsidRPr="00C82F7D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University,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Montclair, </w:t>
      </w:r>
      <w:r w:rsidRPr="00C82F7D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NJ</w:t>
      </w:r>
    </w:p>
    <w:p w14:paraId="111376CD" w14:textId="77777777" w:rsidR="00BF5872" w:rsidRPr="00C82F7D" w:rsidRDefault="00BF5872">
      <w:pPr>
        <w:spacing w:line="120" w:lineRule="exact"/>
        <w:rPr>
          <w:rFonts w:asciiTheme="minorHAnsi" w:hAnsiTheme="minorHAnsi" w:cstheme="minorHAnsi"/>
        </w:rPr>
      </w:pPr>
    </w:p>
    <w:p w14:paraId="32C15B2F" w14:textId="77777777" w:rsidR="00BF5872" w:rsidRPr="00C82F7D" w:rsidRDefault="00C82F7D">
      <w:pPr>
        <w:spacing w:line="200" w:lineRule="exact"/>
        <w:ind w:left="526" w:right="671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Bachelor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Science</w:t>
      </w:r>
      <w:r w:rsidRPr="00C82F7D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(1996) </w:t>
      </w:r>
      <w:r w:rsidRPr="00C82F7D">
        <w:rPr>
          <w:rFonts w:asciiTheme="minorHAnsi" w:eastAsia="Arial" w:hAnsiTheme="minorHAnsi" w:cstheme="minorHAnsi"/>
          <w:w w:val="79"/>
        </w:rPr>
        <w:t xml:space="preserve">University </w:t>
      </w:r>
      <w:r w:rsidRPr="00C82F7D">
        <w:rPr>
          <w:rFonts w:asciiTheme="minorHAnsi" w:eastAsia="Arial" w:hAnsiTheme="minorHAnsi" w:cstheme="minorHAnsi"/>
          <w:spacing w:val="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State,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College</w:t>
      </w:r>
      <w:r w:rsidRPr="00C82F7D">
        <w:rPr>
          <w:rFonts w:asciiTheme="minorHAnsi" w:eastAsia="Arial" w:hAnsiTheme="minorHAnsi" w:cstheme="minorHAnsi"/>
          <w:spacing w:val="27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Town,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PA</w:t>
      </w:r>
    </w:p>
    <w:p w14:paraId="3ED3E334" w14:textId="77777777" w:rsidR="00BF5872" w:rsidRPr="00C82F7D" w:rsidRDefault="00BF5872">
      <w:pPr>
        <w:spacing w:before="4" w:line="180" w:lineRule="exact"/>
        <w:rPr>
          <w:rFonts w:asciiTheme="minorHAnsi" w:hAnsiTheme="minorHAnsi" w:cstheme="minorHAnsi"/>
        </w:rPr>
      </w:pPr>
    </w:p>
    <w:p w14:paraId="61C0268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39293FC" w14:textId="77777777" w:rsidR="00BF5872" w:rsidRPr="00C82F7D" w:rsidRDefault="00C82F7D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position w:val="-1"/>
        </w:rPr>
        <w:t>1.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C82F7D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Clinical</w:t>
      </w:r>
      <w:r w:rsidRPr="00C82F7D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 xml:space="preserve">dietitian-diabetes </w:t>
      </w:r>
      <w:r w:rsidRPr="00C82F7D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position w:val="-1"/>
        </w:rPr>
        <w:t>specialist.</w:t>
      </w:r>
    </w:p>
    <w:p w14:paraId="4943F1F4" w14:textId="77777777" w:rsidR="00BF5872" w:rsidRPr="00C82F7D" w:rsidRDefault="00BF5872">
      <w:pPr>
        <w:spacing w:before="6" w:line="180" w:lineRule="exact"/>
        <w:rPr>
          <w:rFonts w:asciiTheme="minorHAnsi" w:hAnsiTheme="minorHAnsi" w:cstheme="minorHAnsi"/>
        </w:rPr>
      </w:pPr>
    </w:p>
    <w:p w14:paraId="4EA5FB7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0AC548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E3297A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5F0C3B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0926DC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C891FD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3983535" w14:textId="77777777" w:rsidR="00BF5872" w:rsidRPr="00C82F7D" w:rsidRDefault="00C82F7D">
      <w:pPr>
        <w:spacing w:before="40"/>
        <w:ind w:left="113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116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b/>
          <w:color w:val="221F1F"/>
        </w:rPr>
        <w:t xml:space="preserve">354   </w:t>
      </w:r>
      <w:r w:rsidRPr="00C82F7D">
        <w:rPr>
          <w:rFonts w:asciiTheme="minorHAnsi" w:eastAsia="Arial" w:hAnsiTheme="minorHAnsi" w:cstheme="minorHAnsi"/>
          <w:b/>
          <w:color w:val="221F1F"/>
          <w:spacing w:val="25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March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2010</w:t>
      </w:r>
      <w:r w:rsidRPr="00C82F7D">
        <w:rPr>
          <w:rFonts w:asciiTheme="minorHAnsi" w:eastAsia="Arial" w:hAnsiTheme="minorHAnsi" w:cstheme="minorHAnsi"/>
          <w:color w:val="221F1F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Volume 110</w:t>
      </w:r>
      <w:r w:rsidRPr="00C82F7D">
        <w:rPr>
          <w:rFonts w:asciiTheme="minorHAnsi" w:eastAsia="Arial" w:hAnsiTheme="minorHAnsi" w:cstheme="minorHAnsi"/>
          <w:color w:val="221F1F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Number</w:t>
      </w:r>
      <w:r w:rsidRPr="00C82F7D">
        <w:rPr>
          <w:rFonts w:asciiTheme="minorHAnsi" w:eastAsia="Arial" w:hAnsiTheme="minorHAnsi" w:cstheme="minorHAnsi"/>
          <w:color w:val="221F1F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3</w:t>
      </w:r>
    </w:p>
    <w:p w14:paraId="713DF683" w14:textId="77777777" w:rsidR="00BF5872" w:rsidRPr="00C82F7D" w:rsidRDefault="00C82F7D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lastRenderedPageBreak/>
        <w:t>BUSINESS</w:t>
      </w:r>
      <w:r w:rsidRPr="00C82F7D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7126EBA2" w14:textId="77777777" w:rsidR="00BF5872" w:rsidRPr="00C82F7D" w:rsidRDefault="00BF5872">
      <w:pPr>
        <w:spacing w:before="9" w:line="140" w:lineRule="exact"/>
        <w:rPr>
          <w:rFonts w:asciiTheme="minorHAnsi" w:hAnsiTheme="minorHAnsi" w:cstheme="minorHAnsi"/>
        </w:rPr>
      </w:pPr>
    </w:p>
    <w:p w14:paraId="7D2AA35A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7C9BD7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1773FB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</w:p>
    <w:p w14:paraId="16D56C57" w14:textId="77777777" w:rsidR="00BF5872" w:rsidRPr="00C82F7D" w:rsidRDefault="00C82F7D">
      <w:pPr>
        <w:spacing w:before="32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8"/>
        </w:rPr>
        <w:t xml:space="preserve">Jane </w:t>
      </w:r>
      <w:r w:rsidRPr="00C82F7D">
        <w:rPr>
          <w:rFonts w:asciiTheme="minorHAnsi" w:eastAsia="Arial" w:hAnsiTheme="minorHAnsi" w:cstheme="minorHAnsi"/>
          <w:b/>
          <w:spacing w:val="3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>Doe,</w:t>
      </w:r>
      <w:r w:rsidRPr="00C82F7D">
        <w:rPr>
          <w:rFonts w:asciiTheme="minorHAnsi" w:eastAsia="Arial" w:hAnsiTheme="minorHAnsi" w:cstheme="minorHAnsi"/>
          <w:b/>
          <w:spacing w:val="4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 xml:space="preserve">MS, </w:t>
      </w:r>
      <w:r w:rsidRPr="00C82F7D">
        <w:rPr>
          <w:rFonts w:asciiTheme="minorHAnsi" w:eastAsia="Arial" w:hAnsiTheme="minorHAnsi" w:cstheme="minorHAnsi"/>
          <w:b/>
          <w:spacing w:val="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>RD</w:t>
      </w:r>
    </w:p>
    <w:p w14:paraId="14A9F2F1" w14:textId="77777777" w:rsidR="00BF5872" w:rsidRPr="00C82F7D" w:rsidRDefault="00C82F7D">
      <w:pPr>
        <w:spacing w:line="20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</w:p>
    <w:p w14:paraId="56D9B6E8" w14:textId="77777777" w:rsidR="00BF5872" w:rsidRPr="00C82F7D" w:rsidRDefault="00BF5872">
      <w:pPr>
        <w:spacing w:before="18" w:line="200" w:lineRule="exact"/>
        <w:rPr>
          <w:rFonts w:asciiTheme="minorHAnsi" w:hAnsiTheme="minorHAnsi" w:cstheme="minorHAnsi"/>
        </w:rPr>
      </w:pPr>
    </w:p>
    <w:p w14:paraId="794AB453" w14:textId="77777777" w:rsidR="00BF5872" w:rsidRPr="00C82F7D" w:rsidRDefault="00C82F7D">
      <w:pPr>
        <w:spacing w:line="200" w:lineRule="exact"/>
        <w:ind w:left="555" w:right="1082" w:firstLine="98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3"/>
        </w:rPr>
        <w:t>100</w:t>
      </w:r>
      <w:r w:rsidRPr="00C82F7D">
        <w:rPr>
          <w:rFonts w:asciiTheme="minorHAnsi" w:eastAsia="Arial" w:hAnsiTheme="minorHAnsi" w:cstheme="minorHAnsi"/>
          <w:b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S.</w:t>
      </w:r>
      <w:r w:rsidRPr="00C82F7D">
        <w:rPr>
          <w:rFonts w:asciiTheme="minorHAnsi" w:eastAsia="Arial" w:hAnsiTheme="minorHAnsi" w:cstheme="minorHAnsi"/>
          <w:b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Main</w:t>
      </w:r>
      <w:r w:rsidRPr="00C82F7D">
        <w:rPr>
          <w:rFonts w:asciiTheme="minorHAnsi" w:eastAsia="Arial" w:hAnsiTheme="minorHAnsi" w:cstheme="minorHAnsi"/>
          <w:b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 xml:space="preserve">Ave. </w:t>
      </w:r>
      <w:r w:rsidRPr="00C82F7D">
        <w:rPr>
          <w:rFonts w:asciiTheme="minorHAnsi" w:eastAsia="Arial" w:hAnsiTheme="minorHAnsi" w:cstheme="minorHAnsi"/>
          <w:b/>
          <w:w w:val="79"/>
        </w:rPr>
        <w:t xml:space="preserve">Dewdrop </w:t>
      </w:r>
      <w:r w:rsidRPr="00C82F7D">
        <w:rPr>
          <w:rFonts w:asciiTheme="minorHAnsi" w:eastAsia="Arial" w:hAnsiTheme="minorHAnsi" w:cstheme="minorHAnsi"/>
          <w:b/>
          <w:spacing w:val="12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9"/>
        </w:rPr>
        <w:t>River,</w:t>
      </w:r>
      <w:r w:rsidRPr="00C82F7D">
        <w:rPr>
          <w:rFonts w:asciiTheme="minorHAnsi" w:eastAsia="Arial" w:hAnsiTheme="minorHAnsi" w:cstheme="minorHAnsi"/>
          <w:b/>
          <w:spacing w:val="3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9"/>
        </w:rPr>
        <w:t xml:space="preserve">Mountains, </w:t>
      </w:r>
      <w:r w:rsidRPr="00C82F7D">
        <w:rPr>
          <w:rFonts w:asciiTheme="minorHAnsi" w:eastAsia="Arial" w:hAnsiTheme="minorHAnsi" w:cstheme="minorHAnsi"/>
          <w:b/>
          <w:spacing w:val="19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9"/>
        </w:rPr>
        <w:t>CO</w:t>
      </w:r>
    </w:p>
    <w:p w14:paraId="41F4D062" w14:textId="77777777" w:rsidR="00BF5872" w:rsidRPr="00C82F7D" w:rsidRDefault="00C82F7D">
      <w:pPr>
        <w:spacing w:line="200" w:lineRule="exact"/>
        <w:ind w:left="1207" w:right="1082" w:hanging="1207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5839" w:space="331"/>
            <w:col w:w="3890"/>
          </w:cols>
        </w:sectPr>
      </w:pPr>
      <w:r w:rsidRPr="00C82F7D">
        <w:rPr>
          <w:rFonts w:asciiTheme="minorHAnsi" w:eastAsia="Arial" w:hAnsiTheme="minorHAnsi" w:cstheme="minorHAnsi"/>
          <w:b/>
          <w:w w:val="81"/>
        </w:rPr>
        <w:t>H:</w:t>
      </w:r>
      <w:r w:rsidRPr="00C82F7D">
        <w:rPr>
          <w:rFonts w:asciiTheme="minorHAnsi" w:eastAsia="Arial" w:hAnsiTheme="minorHAnsi" w:cstheme="minorHAnsi"/>
          <w:b/>
          <w:spacing w:val="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 xml:space="preserve">(112) </w:t>
      </w:r>
      <w:r w:rsidRPr="00C82F7D">
        <w:rPr>
          <w:rFonts w:asciiTheme="minorHAnsi" w:eastAsia="Arial" w:hAnsiTheme="minorHAnsi" w:cstheme="minorHAnsi"/>
          <w:b/>
          <w:spacing w:val="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223-3334</w:t>
      </w:r>
      <w:r w:rsidRPr="00C82F7D">
        <w:rPr>
          <w:rFonts w:asciiTheme="minorHAnsi" w:eastAsia="Arial" w:hAnsiTheme="minorHAnsi" w:cstheme="minorHAnsi"/>
          <w:b/>
          <w:spacing w:val="39"/>
        </w:rPr>
        <w:t xml:space="preserve"> </w:t>
      </w:r>
      <w:hyperlink r:id="rId7">
        <w:r w:rsidRPr="00C82F7D">
          <w:rPr>
            <w:rFonts w:asciiTheme="minorHAnsi" w:eastAsia="Arial" w:hAnsiTheme="minorHAnsi" w:cstheme="minorHAnsi"/>
            <w:b/>
            <w:w w:val="73"/>
          </w:rPr>
          <w:t>C:</w:t>
        </w:r>
        <w:r w:rsidRPr="00C82F7D">
          <w:rPr>
            <w:rFonts w:asciiTheme="minorHAnsi" w:eastAsia="Arial" w:hAnsiTheme="minorHAnsi" w:cstheme="minorHAnsi"/>
            <w:b/>
            <w:spacing w:val="23"/>
            <w:w w:val="73"/>
          </w:rPr>
          <w:t xml:space="preserve"> </w:t>
        </w:r>
        <w:r w:rsidRPr="00C82F7D">
          <w:rPr>
            <w:rFonts w:asciiTheme="minorHAnsi" w:eastAsia="Arial" w:hAnsiTheme="minorHAnsi" w:cstheme="minorHAnsi"/>
            <w:b/>
            <w:w w:val="88"/>
          </w:rPr>
          <w:t>(555)</w:t>
        </w:r>
        <w:r w:rsidRPr="00C82F7D">
          <w:rPr>
            <w:rFonts w:asciiTheme="minorHAnsi" w:eastAsia="Arial" w:hAnsiTheme="minorHAnsi" w:cstheme="minorHAnsi"/>
            <w:b/>
            <w:spacing w:val="12"/>
            <w:w w:val="88"/>
          </w:rPr>
          <w:t xml:space="preserve"> </w:t>
        </w:r>
        <w:r w:rsidRPr="00C82F7D">
          <w:rPr>
            <w:rFonts w:asciiTheme="minorHAnsi" w:eastAsia="Arial" w:hAnsiTheme="minorHAnsi" w:cstheme="minorHAnsi"/>
            <w:b/>
            <w:w w:val="88"/>
          </w:rPr>
          <w:t>111-0000</w:t>
        </w:r>
      </w:hyperlink>
      <w:r w:rsidRPr="00C82F7D">
        <w:rPr>
          <w:rFonts w:asciiTheme="minorHAnsi" w:eastAsia="Arial" w:hAnsiTheme="minorHAnsi" w:cstheme="minorHAnsi"/>
          <w:b/>
          <w:w w:val="88"/>
        </w:rPr>
        <w:t xml:space="preserve"> </w:t>
      </w:r>
      <w:hyperlink r:id="rId8">
        <w:r w:rsidRPr="00C82F7D">
          <w:rPr>
            <w:rFonts w:asciiTheme="minorHAnsi" w:eastAsia="Arial" w:hAnsiTheme="minorHAnsi" w:cstheme="minorHAnsi"/>
            <w:b/>
            <w:color w:val="00007F"/>
            <w:w w:val="83"/>
          </w:rPr>
          <w:t>janetothedoe@net.net</w:t>
        </w:r>
      </w:hyperlink>
    </w:p>
    <w:p w14:paraId="67EB1FB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22D4ADC" w14:textId="77777777" w:rsidR="00BF5872" w:rsidRPr="00C82F7D" w:rsidRDefault="00BF5872">
      <w:pPr>
        <w:spacing w:before="14" w:line="200" w:lineRule="exact"/>
        <w:rPr>
          <w:rFonts w:asciiTheme="minorHAnsi" w:hAnsiTheme="minorHAnsi" w:cstheme="minorHAnsi"/>
        </w:rPr>
      </w:pPr>
    </w:p>
    <w:p w14:paraId="5E9DB269" w14:textId="77777777" w:rsidR="00BF5872" w:rsidRPr="00C82F7D" w:rsidRDefault="00C82F7D">
      <w:pPr>
        <w:spacing w:before="37"/>
        <w:ind w:left="112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1641DD82">
          <v:group id="_x0000_s1100" style="position:absolute;left:0;text-align:left;margin-left:93.3pt;margin-top:-66.45pt;width:391pt;height:0;z-index:-251664896;mso-position-horizontal-relative:page" coordorigin="1866,-1329" coordsize="7820,0">
            <v:shape id="_x0000_s1101" style="position:absolute;left:1866;top:-1329;width:7820;height:0" coordorigin="1866,-1329" coordsize="7820,0" path="m1866,-1329r7820,e" filled="f" strokeweight=".5pt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b/>
          <w:w w:val="77"/>
        </w:rPr>
        <w:t>SKILLS</w:t>
      </w:r>
    </w:p>
    <w:p w14:paraId="62D253D6" w14:textId="77777777" w:rsidR="00BF5872" w:rsidRPr="00C82F7D" w:rsidRDefault="00BF5872">
      <w:pPr>
        <w:spacing w:before="2" w:line="120" w:lineRule="exact"/>
        <w:rPr>
          <w:rFonts w:asciiTheme="minorHAnsi" w:hAnsiTheme="minorHAnsi" w:cstheme="minorHAnsi"/>
        </w:rPr>
      </w:pPr>
    </w:p>
    <w:p w14:paraId="39E735F3" w14:textId="77777777" w:rsidR="00BF5872" w:rsidRPr="00C82F7D" w:rsidRDefault="00C82F7D">
      <w:pPr>
        <w:spacing w:line="200" w:lineRule="exact"/>
        <w:ind w:left="1126" w:right="1518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78"/>
        </w:rPr>
        <w:t>Over</w:t>
      </w:r>
      <w:r w:rsidRPr="00C82F7D">
        <w:rPr>
          <w:rFonts w:asciiTheme="minorHAnsi" w:eastAsia="Arial" w:hAnsiTheme="minorHAnsi" w:cstheme="minorHAnsi"/>
          <w:spacing w:val="21"/>
          <w:w w:val="78"/>
        </w:rPr>
        <w:t xml:space="preserve"> </w:t>
      </w:r>
      <w:r w:rsidRPr="00C82F7D">
        <w:rPr>
          <w:rFonts w:asciiTheme="minorHAnsi" w:eastAsia="Arial" w:hAnsiTheme="minorHAnsi" w:cstheme="minorHAnsi"/>
        </w:rPr>
        <w:t>10</w:t>
      </w:r>
      <w:r w:rsidRPr="00C82F7D">
        <w:rPr>
          <w:rFonts w:asciiTheme="minorHAnsi" w:eastAsia="Arial" w:hAnsiTheme="minorHAnsi" w:cstheme="minorHAnsi"/>
          <w:spacing w:val="-18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years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experience integrating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nutrition</w:t>
      </w:r>
      <w:r w:rsidRPr="00C82F7D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training</w:t>
      </w:r>
      <w:r w:rsidRPr="00C82F7D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expertise</w:t>
      </w:r>
      <w:r w:rsidRPr="00C82F7D">
        <w:rPr>
          <w:rFonts w:asciiTheme="minorHAnsi" w:eastAsia="Arial" w:hAnsiTheme="minorHAnsi" w:cstheme="minorHAnsi"/>
          <w:spacing w:val="1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with</w:t>
      </w:r>
      <w:r w:rsidRPr="00C82F7D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clinical</w:t>
      </w:r>
      <w:r w:rsidRPr="00C82F7D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informatics</w:t>
      </w:r>
      <w:r w:rsidRPr="00C82F7D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for</w:t>
      </w:r>
      <w:r w:rsidRPr="00C82F7D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 xml:space="preserve">effective </w:t>
      </w:r>
      <w:r w:rsidRPr="00C82F7D">
        <w:rPr>
          <w:rFonts w:asciiTheme="minorHAnsi" w:eastAsia="Arial" w:hAnsiTheme="minorHAnsi" w:cstheme="minorHAnsi"/>
          <w:w w:val="82"/>
        </w:rPr>
        <w:t>retrieval,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organization,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storage,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use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data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information.</w:t>
      </w:r>
    </w:p>
    <w:p w14:paraId="760D72C2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7CF86140" w14:textId="77777777" w:rsidR="00BF5872" w:rsidRPr="00C82F7D" w:rsidRDefault="00C82F7D">
      <w:pPr>
        <w:ind w:left="13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Ability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design,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maintain,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extract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data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from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Microsoft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Access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databases.</w:t>
      </w:r>
    </w:p>
    <w:p w14:paraId="5FB7E04A" w14:textId="77777777" w:rsidR="00BF5872" w:rsidRPr="00C82F7D" w:rsidRDefault="00C82F7D">
      <w:pPr>
        <w:spacing w:before="1" w:line="200" w:lineRule="exact"/>
        <w:ind w:left="1495" w:right="1158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Experienced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various</w:t>
      </w:r>
      <w:r w:rsidRPr="00C82F7D">
        <w:rPr>
          <w:rFonts w:asciiTheme="minorHAnsi" w:eastAsia="Arial" w:hAnsiTheme="minorHAnsi" w:cstheme="minorHAnsi"/>
          <w:spacing w:val="3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 xml:space="preserve">programming </w:t>
      </w:r>
      <w:r w:rsidRPr="00C82F7D">
        <w:rPr>
          <w:rFonts w:asciiTheme="minorHAnsi" w:eastAsia="Arial" w:hAnsiTheme="minorHAnsi" w:cstheme="minorHAnsi"/>
          <w:spacing w:val="2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languages:</w:t>
      </w:r>
      <w:r w:rsidRPr="00C82F7D">
        <w:rPr>
          <w:rFonts w:asciiTheme="minorHAnsi" w:eastAsia="Arial" w:hAnsiTheme="minorHAnsi" w:cstheme="minorHAnsi"/>
          <w:spacing w:val="38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Java,</w:t>
      </w:r>
      <w:r w:rsidRPr="00C82F7D">
        <w:rPr>
          <w:rFonts w:asciiTheme="minorHAnsi" w:eastAsia="Arial" w:hAnsiTheme="minorHAnsi" w:cstheme="minorHAnsi"/>
          <w:spacing w:val="29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C</w:t>
      </w:r>
      <w:r w:rsidRPr="00C82F7D">
        <w:rPr>
          <w:rFonts w:asciiTheme="minorHAnsi" w:hAnsiTheme="minorHAnsi" w:cstheme="minorHAnsi"/>
          <w:w w:val="80"/>
        </w:rPr>
        <w:t xml:space="preserve">        </w:t>
      </w:r>
      <w:r w:rsidRPr="00C82F7D">
        <w:rPr>
          <w:rFonts w:asciiTheme="minorHAnsi" w:eastAsia="Arial" w:hAnsiTheme="minorHAnsi" w:cstheme="minorHAnsi"/>
        </w:rPr>
        <w:t>,</w:t>
      </w:r>
      <w:r w:rsidRPr="00C82F7D">
        <w:rPr>
          <w:rFonts w:asciiTheme="minorHAnsi" w:eastAsia="Arial" w:hAnsiTheme="minorHAnsi" w:cstheme="minorHAnsi"/>
          <w:spacing w:val="3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C,</w:t>
      </w:r>
      <w:r w:rsidRPr="00C82F7D">
        <w:rPr>
          <w:rFonts w:asciiTheme="minorHAnsi" w:eastAsia="Arial" w:hAnsiTheme="minorHAnsi" w:cstheme="minorHAnsi"/>
          <w:spacing w:val="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JavaScript,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Perl,</w:t>
      </w:r>
      <w:r w:rsidRPr="00C82F7D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TurboPascal,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Visual</w:t>
      </w:r>
      <w:r w:rsidRPr="00C82F7D">
        <w:rPr>
          <w:rFonts w:asciiTheme="minorHAnsi" w:eastAsia="Arial" w:hAnsiTheme="minorHAnsi" w:cstheme="minorHAnsi"/>
          <w:spacing w:val="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Basic, </w:t>
      </w:r>
      <w:r w:rsidRPr="00C82F7D">
        <w:rPr>
          <w:rFonts w:asciiTheme="minorHAnsi" w:eastAsia="Arial" w:hAnsiTheme="minorHAnsi" w:cstheme="minorHAnsi"/>
          <w:w w:val="80"/>
        </w:rPr>
        <w:t>LISP,</w:t>
      </w:r>
      <w:r w:rsidRPr="00C82F7D">
        <w:rPr>
          <w:rFonts w:asciiTheme="minorHAnsi" w:eastAsia="Arial" w:hAnsiTheme="minorHAnsi" w:cstheme="minorHAnsi"/>
          <w:spacing w:val="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Prolog,</w:t>
      </w:r>
      <w:r w:rsidRPr="00C82F7D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Haskell,</w:t>
      </w:r>
      <w:r w:rsidRPr="00C82F7D">
        <w:rPr>
          <w:rFonts w:asciiTheme="minorHAnsi" w:eastAsia="Arial" w:hAnsiTheme="minorHAnsi" w:cstheme="minorHAnsi"/>
          <w:spacing w:val="33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 xml:space="preserve">Microsoft </w:t>
      </w:r>
      <w:r w:rsidRPr="00C82F7D">
        <w:rPr>
          <w:rFonts w:asciiTheme="minorHAnsi" w:eastAsia="Arial" w:hAnsiTheme="minorHAnsi" w:cstheme="minorHAnsi"/>
          <w:spacing w:val="9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Access</w:t>
      </w:r>
      <w:r w:rsidRPr="00C82F7D">
        <w:rPr>
          <w:rFonts w:asciiTheme="minorHAnsi" w:eastAsia="Arial" w:hAnsiTheme="minorHAnsi" w:cstheme="minorHAnsi"/>
          <w:spacing w:val="2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(Visual</w:t>
      </w:r>
      <w:r w:rsidRPr="00C82F7D">
        <w:rPr>
          <w:rFonts w:asciiTheme="minorHAnsi" w:eastAsia="Arial" w:hAnsiTheme="minorHAnsi" w:cstheme="minorHAnsi"/>
          <w:spacing w:val="14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Basic</w:t>
      </w:r>
      <w:r w:rsidRPr="00C82F7D">
        <w:rPr>
          <w:rFonts w:asciiTheme="minorHAnsi" w:eastAsia="Arial" w:hAnsiTheme="minorHAnsi" w:cstheme="minorHAnsi"/>
          <w:spacing w:val="24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for</w:t>
      </w:r>
      <w:r w:rsidRPr="00C82F7D">
        <w:rPr>
          <w:rFonts w:asciiTheme="minorHAnsi" w:eastAsia="Arial" w:hAnsiTheme="minorHAnsi" w:cstheme="minorHAnsi"/>
          <w:spacing w:val="30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 xml:space="preserve">Applications), </w:t>
      </w:r>
      <w:r w:rsidRPr="00C82F7D">
        <w:rPr>
          <w:rFonts w:asciiTheme="minorHAnsi" w:eastAsia="Arial" w:hAnsiTheme="minorHAnsi" w:cstheme="minorHAnsi"/>
          <w:spacing w:val="2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SQL,</w:t>
      </w:r>
      <w:r w:rsidRPr="00C82F7D">
        <w:rPr>
          <w:rFonts w:asciiTheme="minorHAnsi" w:eastAsia="Arial" w:hAnsiTheme="minorHAnsi" w:cstheme="minorHAnsi"/>
          <w:spacing w:val="4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HTML.</w:t>
      </w:r>
    </w:p>
    <w:p w14:paraId="2C246375" w14:textId="77777777" w:rsidR="00BF5872" w:rsidRPr="00C82F7D" w:rsidRDefault="00C82F7D">
      <w:pPr>
        <w:spacing w:line="200" w:lineRule="exact"/>
        <w:ind w:left="1495" w:right="1099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Proficient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many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operating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systems: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Windows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9x/ME/XP/2000/NT/Vista/2007,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UNIX</w:t>
      </w:r>
      <w:r w:rsidRPr="00C82F7D">
        <w:rPr>
          <w:rFonts w:asciiTheme="minorHAnsi" w:eastAsia="Arial" w:hAnsiTheme="minorHAnsi" w:cstheme="minorHAnsi"/>
          <w:spacing w:val="-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(all</w:t>
      </w:r>
      <w:r w:rsidRPr="00C82F7D">
        <w:rPr>
          <w:rFonts w:asciiTheme="minorHAnsi" w:eastAsia="Arial" w:hAnsiTheme="minorHAnsi" w:cstheme="minorHAnsi"/>
          <w:spacing w:val="2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flavors),  MS-DOS, MacOS.</w:t>
      </w:r>
    </w:p>
    <w:p w14:paraId="0B083A8D" w14:textId="77777777" w:rsidR="00BF5872" w:rsidRPr="00C82F7D" w:rsidRDefault="00C82F7D">
      <w:pPr>
        <w:spacing w:line="180" w:lineRule="exact"/>
        <w:ind w:left="1305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Experience 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computer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hardware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installation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troubleshooting.</w:t>
      </w:r>
    </w:p>
    <w:p w14:paraId="55BAEBC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EF4A9E7" w14:textId="77777777" w:rsidR="00BF5872" w:rsidRPr="00C82F7D" w:rsidRDefault="00BF5872">
      <w:pPr>
        <w:spacing w:before="12" w:line="220" w:lineRule="exact"/>
        <w:rPr>
          <w:rFonts w:asciiTheme="minorHAnsi" w:hAnsiTheme="minorHAnsi" w:cstheme="minorHAnsi"/>
        </w:rPr>
      </w:pPr>
    </w:p>
    <w:p w14:paraId="0B26F6FC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6"/>
        </w:rPr>
        <w:t>WORK</w:t>
      </w:r>
      <w:r w:rsidRPr="00C82F7D">
        <w:rPr>
          <w:rFonts w:asciiTheme="minorHAnsi" w:eastAsia="Arial" w:hAnsiTheme="minorHAnsi" w:cstheme="minorHAnsi"/>
          <w:b/>
          <w:spacing w:val="2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6"/>
        </w:rPr>
        <w:t>EXPERIENCE</w:t>
      </w:r>
    </w:p>
    <w:p w14:paraId="70DDE2F5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0B58C0CD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 xml:space="preserve">2005-Present: </w:t>
      </w:r>
      <w:r w:rsidRPr="00C82F7D">
        <w:rPr>
          <w:rFonts w:asciiTheme="minorHAnsi" w:eastAsia="Arial" w:hAnsiTheme="minorHAnsi" w:cstheme="minorHAnsi"/>
          <w:b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The</w:t>
      </w:r>
      <w:r w:rsidRPr="00C82F7D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001</w:t>
      </w:r>
      <w:r w:rsidRPr="00C82F7D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Corporation,</w:t>
      </w:r>
      <w:r w:rsidRPr="00C82F7D">
        <w:rPr>
          <w:rFonts w:asciiTheme="minorHAnsi" w:eastAsia="Arial" w:hAnsiTheme="minorHAnsi" w:cstheme="minorHAnsi"/>
          <w:b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Mountain</w:t>
      </w:r>
      <w:r w:rsidRPr="00C82F7D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Plains,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CO—Director,</w:t>
      </w:r>
      <w:r w:rsidRPr="00C82F7D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Nutrition</w:t>
      </w:r>
      <w:r w:rsidRPr="00C82F7D">
        <w:rPr>
          <w:rFonts w:asciiTheme="minorHAnsi" w:eastAsia="Arial" w:hAnsiTheme="minorHAnsi" w:cstheme="minorHAnsi"/>
          <w:b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Information</w:t>
      </w:r>
      <w:r w:rsidRPr="00C82F7D">
        <w:rPr>
          <w:rFonts w:asciiTheme="minorHAnsi" w:eastAsia="Arial" w:hAnsiTheme="minorHAnsi" w:cstheme="minorHAnsi"/>
          <w:b/>
          <w:spacing w:val="3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Systems</w:t>
      </w:r>
    </w:p>
    <w:p w14:paraId="66E92C3F" w14:textId="77777777" w:rsidR="00BF5872" w:rsidRPr="00C82F7D" w:rsidRDefault="00BF5872">
      <w:pPr>
        <w:spacing w:before="2" w:line="120" w:lineRule="exact"/>
        <w:rPr>
          <w:rFonts w:asciiTheme="minorHAnsi" w:hAnsiTheme="minorHAnsi" w:cstheme="minorHAnsi"/>
        </w:rPr>
      </w:pPr>
    </w:p>
    <w:p w14:paraId="1A535A6F" w14:textId="77777777" w:rsidR="00BF5872" w:rsidRPr="00C82F7D" w:rsidRDefault="00C82F7D">
      <w:pPr>
        <w:spacing w:line="200" w:lineRule="exact"/>
        <w:ind w:left="1315" w:right="1112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Manage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information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data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by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providing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information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systems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data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management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operations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and </w:t>
      </w:r>
      <w:r w:rsidRPr="00C82F7D">
        <w:rPr>
          <w:rFonts w:asciiTheme="minorHAnsi" w:eastAsia="Arial" w:hAnsiTheme="minorHAnsi" w:cstheme="minorHAnsi"/>
          <w:w w:val="83"/>
        </w:rPr>
        <w:t>performance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improvement.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This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includes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foodservice</w:t>
      </w:r>
      <w:r w:rsidRPr="00C82F7D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systems,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clinical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management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systems,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nutrient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database systems,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electronic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record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systems.</w:t>
      </w:r>
    </w:p>
    <w:p w14:paraId="0AC11D3C" w14:textId="77777777" w:rsidR="00BF5872" w:rsidRPr="00C82F7D" w:rsidRDefault="00C82F7D">
      <w:pPr>
        <w:spacing w:line="18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77DB76F3">
          <v:group id="_x0000_s1095" style="position:absolute;left:0;text-align:left;margin-left:44.8pt;margin-top:71.65pt;width:493pt;height:563pt;z-index:-251663872;mso-position-horizontal-relative:page;mso-position-vertical-relative:page" coordorigin="896,1433" coordsize="9860,11260">
            <v:shape id="_x0000_s1099" style="position:absolute;left:916;top:1443;width:0;height:11230" coordorigin="916,1443" coordsize="0,11230" path="m916,1443r,11230e" filled="f" strokeweight="1pt">
              <v:path arrowok="t"/>
            </v:shape>
            <v:shape id="_x0000_s1098" style="position:absolute;left:926;top:1453;width:9800;height:0" coordorigin="926,1453" coordsize="9800,0" path="m926,1453r9800,e" filled="f" strokeweight="1pt">
              <v:path arrowok="t"/>
            </v:shape>
            <v:shape id="_x0000_s1097" style="position:absolute;left:10736;top:1443;width:0;height:11230" coordorigin="10736,1443" coordsize="0,11230" path="m10736,1443r,11230e" filled="f" strokeweight="1pt">
              <v:path arrowok="t"/>
            </v:shape>
            <v:shape id="_x0000_s109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Analyze,</w:t>
      </w:r>
      <w:r w:rsidRPr="00C82F7D">
        <w:rPr>
          <w:rFonts w:asciiTheme="minorHAnsi" w:eastAsia="Arial" w:hAnsiTheme="minorHAnsi" w:cstheme="minorHAnsi"/>
          <w:spacing w:val="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design,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implement, </w:t>
      </w:r>
      <w:r w:rsidRPr="00C82F7D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evaluate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testing,</w:t>
      </w:r>
      <w:r w:rsidRPr="00C82F7D">
        <w:rPr>
          <w:rFonts w:asciiTheme="minorHAnsi" w:eastAsia="Arial" w:hAnsiTheme="minorHAnsi" w:cstheme="minorHAnsi"/>
          <w:spacing w:val="3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education,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maintenance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applications.</w:t>
      </w:r>
    </w:p>
    <w:p w14:paraId="2D8B3029" w14:textId="77777777" w:rsidR="00BF5872" w:rsidRPr="00C82F7D" w:rsidRDefault="00C82F7D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Developed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nutrient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database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personal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health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record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application.</w:t>
      </w:r>
    </w:p>
    <w:p w14:paraId="4FC3528F" w14:textId="77777777" w:rsidR="00BF5872" w:rsidRPr="00C82F7D" w:rsidRDefault="00BF5872">
      <w:pPr>
        <w:spacing w:before="12" w:line="220" w:lineRule="exact"/>
        <w:rPr>
          <w:rFonts w:asciiTheme="minorHAnsi" w:hAnsiTheme="minorHAnsi" w:cstheme="minorHAnsi"/>
        </w:rPr>
      </w:pPr>
    </w:p>
    <w:p w14:paraId="13432499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 xml:space="preserve">1999-2005: </w:t>
      </w:r>
      <w:r w:rsidRPr="00C82F7D">
        <w:rPr>
          <w:rFonts w:asciiTheme="minorHAnsi" w:eastAsia="Arial" w:hAnsiTheme="minorHAnsi" w:cstheme="minorHAnsi"/>
          <w:b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We</w:t>
      </w:r>
      <w:r w:rsidRPr="00C82F7D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Know</w:t>
      </w:r>
      <w:r w:rsidRPr="00C82F7D">
        <w:rPr>
          <w:rFonts w:asciiTheme="minorHAnsi" w:eastAsia="Arial" w:hAnsiTheme="minorHAnsi" w:cstheme="minorHAnsi"/>
          <w:b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Info,</w:t>
      </w:r>
      <w:r w:rsidRPr="00C82F7D">
        <w:rPr>
          <w:rFonts w:asciiTheme="minorHAnsi" w:eastAsia="Arial" w:hAnsiTheme="minorHAnsi" w:cstheme="minorHAnsi"/>
          <w:b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Big</w:t>
      </w:r>
      <w:r w:rsidRPr="00C82F7D">
        <w:rPr>
          <w:rFonts w:asciiTheme="minorHAnsi" w:eastAsia="Arial" w:hAnsiTheme="minorHAnsi" w:cstheme="minorHAnsi"/>
          <w:b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Mountain,</w:t>
      </w:r>
      <w:r w:rsidRPr="00C82F7D">
        <w:rPr>
          <w:rFonts w:asciiTheme="minorHAnsi" w:eastAsia="Arial" w:hAnsiTheme="minorHAnsi" w:cstheme="minorHAnsi"/>
          <w:b/>
          <w:spacing w:val="3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CO—Nutrition</w:t>
      </w:r>
      <w:r w:rsidRPr="00C82F7D">
        <w:rPr>
          <w:rFonts w:asciiTheme="minorHAnsi" w:eastAsia="Arial" w:hAnsiTheme="minorHAnsi" w:cstheme="minorHAnsi"/>
          <w:b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Data</w:t>
      </w:r>
      <w:r w:rsidRPr="00C82F7D">
        <w:rPr>
          <w:rFonts w:asciiTheme="minorHAnsi" w:eastAsia="Arial" w:hAnsiTheme="minorHAnsi" w:cstheme="minorHAnsi"/>
          <w:b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Coordinator</w:t>
      </w:r>
    </w:p>
    <w:p w14:paraId="11DFC399" w14:textId="77777777" w:rsidR="00BF5872" w:rsidRPr="00C82F7D" w:rsidRDefault="00BF5872">
      <w:pPr>
        <w:spacing w:before="2" w:line="120" w:lineRule="exact"/>
        <w:rPr>
          <w:rFonts w:asciiTheme="minorHAnsi" w:hAnsiTheme="minorHAnsi" w:cstheme="minorHAnsi"/>
        </w:rPr>
      </w:pPr>
    </w:p>
    <w:p w14:paraId="505F7908" w14:textId="77777777" w:rsidR="00BF5872" w:rsidRPr="00C82F7D" w:rsidRDefault="00C82F7D">
      <w:pPr>
        <w:spacing w:line="200" w:lineRule="exact"/>
        <w:ind w:left="1315" w:right="1567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Developed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managed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healthcare-related </w:t>
      </w:r>
      <w:r w:rsidRPr="00C82F7D">
        <w:rPr>
          <w:rFonts w:asciiTheme="minorHAnsi" w:eastAsia="Arial" w:hAnsiTheme="minorHAnsi" w:cstheme="minorHAnsi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technologies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ensure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that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nutritional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care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 xml:space="preserve">nutrition </w:t>
      </w:r>
      <w:r w:rsidRPr="00C82F7D">
        <w:rPr>
          <w:rFonts w:asciiTheme="minorHAnsi" w:eastAsia="Arial" w:hAnsiTheme="minorHAnsi" w:cstheme="minorHAnsi"/>
          <w:w w:val="82"/>
        </w:rPr>
        <w:t>standardized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language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concepts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were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integral</w:t>
      </w:r>
      <w:r w:rsidRPr="00C82F7D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part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electronic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personal</w:t>
      </w:r>
      <w:r w:rsidRPr="00C82F7D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health</w:t>
      </w:r>
      <w:r w:rsidRPr="00C82F7D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record</w:t>
      </w:r>
      <w:r w:rsidRPr="00C82F7D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software.</w:t>
      </w:r>
    </w:p>
    <w:p w14:paraId="79B30770" w14:textId="77777777" w:rsidR="00BF5872" w:rsidRPr="00C82F7D" w:rsidRDefault="00C82F7D">
      <w:pPr>
        <w:spacing w:line="200" w:lineRule="exact"/>
        <w:ind w:left="1315" w:right="1081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Created</w:t>
      </w:r>
      <w:r w:rsidRPr="00C82F7D">
        <w:rPr>
          <w:rFonts w:asciiTheme="minorHAnsi" w:eastAsia="Arial" w:hAnsiTheme="minorHAnsi" w:cstheme="minorHAnsi"/>
          <w:spacing w:val="-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revised</w:t>
      </w:r>
      <w:r w:rsidRPr="00C82F7D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menus</w:t>
      </w:r>
      <w:r w:rsidRPr="00C82F7D">
        <w:rPr>
          <w:rFonts w:asciiTheme="minorHAnsi" w:eastAsia="Arial" w:hAnsiTheme="minorHAnsi" w:cstheme="minorHAnsi"/>
          <w:spacing w:val="1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within</w:t>
      </w:r>
      <w:r w:rsidRPr="00C82F7D">
        <w:rPr>
          <w:rFonts w:asciiTheme="minorHAnsi" w:eastAsia="Arial" w:hAnsiTheme="minorHAnsi" w:cstheme="minorHAnsi"/>
          <w:spacing w:val="3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personal</w:t>
      </w:r>
      <w:r w:rsidRPr="00C82F7D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digital</w:t>
      </w:r>
      <w:r w:rsidRPr="00C82F7D">
        <w:rPr>
          <w:rFonts w:asciiTheme="minorHAnsi" w:eastAsia="Arial" w:hAnsiTheme="minorHAnsi" w:cstheme="minorHAnsi"/>
          <w:spacing w:val="2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assistant</w:t>
      </w:r>
      <w:r w:rsidRPr="00C82F7D">
        <w:rPr>
          <w:rFonts w:asciiTheme="minorHAnsi" w:eastAsia="Arial" w:hAnsiTheme="minorHAnsi" w:cstheme="minorHAnsi"/>
          <w:spacing w:val="1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database</w:t>
      </w:r>
      <w:r w:rsidRPr="00C82F7D">
        <w:rPr>
          <w:rFonts w:asciiTheme="minorHAnsi" w:eastAsia="Arial" w:hAnsiTheme="minorHAnsi" w:cstheme="minorHAnsi"/>
          <w:spacing w:val="-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for</w:t>
      </w:r>
      <w:r w:rsidRPr="00C82F7D">
        <w:rPr>
          <w:rFonts w:asciiTheme="minorHAnsi" w:eastAsia="Arial" w:hAnsiTheme="minorHAnsi" w:cstheme="minorHAnsi"/>
          <w:spacing w:val="20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various</w:t>
      </w:r>
      <w:r w:rsidRPr="00C82F7D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diets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using</w:t>
      </w:r>
      <w:r w:rsidRPr="00C82F7D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the</w:t>
      </w:r>
      <w:r w:rsidRPr="00C82F7D">
        <w:rPr>
          <w:rFonts w:asciiTheme="minorHAnsi" w:eastAsia="Arial" w:hAnsiTheme="minorHAnsi" w:cstheme="minorHAnsi"/>
          <w:spacing w:val="1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most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 xml:space="preserve">currently </w:t>
      </w:r>
      <w:r w:rsidRPr="00C82F7D">
        <w:rPr>
          <w:rFonts w:asciiTheme="minorHAnsi" w:eastAsia="Arial" w:hAnsiTheme="minorHAnsi" w:cstheme="minorHAnsi"/>
          <w:w w:val="83"/>
        </w:rPr>
        <w:t>available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nutrient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database</w:t>
      </w:r>
      <w:r w:rsidRPr="00C82F7D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recipe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information.</w:t>
      </w:r>
      <w:r w:rsidRPr="00C82F7D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Worked</w:t>
      </w:r>
      <w:r w:rsidRPr="00C82F7D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closely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departmental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staff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ensure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menus</w:t>
      </w:r>
    </w:p>
    <w:p w14:paraId="6431443A" w14:textId="77777777" w:rsidR="00BF5872" w:rsidRPr="00C82F7D" w:rsidRDefault="00C82F7D">
      <w:pPr>
        <w:spacing w:line="200" w:lineRule="exact"/>
        <w:ind w:left="1315" w:right="1308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are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modified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reflect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changing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protocols,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seasonal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foods,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changes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availability,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modifications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 xml:space="preserve">to </w:t>
      </w:r>
      <w:r w:rsidRPr="00C82F7D">
        <w:rPr>
          <w:rFonts w:asciiTheme="minorHAnsi" w:eastAsia="Arial" w:hAnsiTheme="minorHAnsi" w:cstheme="minorHAnsi"/>
          <w:w w:val="83"/>
        </w:rPr>
        <w:t>menu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format.</w:t>
      </w:r>
    </w:p>
    <w:p w14:paraId="51135EAE" w14:textId="77777777" w:rsidR="00BF5872" w:rsidRPr="00C82F7D" w:rsidRDefault="00BF5872">
      <w:pPr>
        <w:spacing w:before="11" w:line="220" w:lineRule="exact"/>
        <w:rPr>
          <w:rFonts w:asciiTheme="minorHAnsi" w:hAnsiTheme="minorHAnsi" w:cstheme="minorHAnsi"/>
        </w:rPr>
      </w:pPr>
    </w:p>
    <w:p w14:paraId="6F240B7B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4"/>
        </w:rPr>
        <w:t xml:space="preserve">1995-1999: </w:t>
      </w:r>
      <w:r w:rsidRPr="00C82F7D">
        <w:rPr>
          <w:rFonts w:asciiTheme="minorHAnsi" w:eastAsia="Arial" w:hAnsiTheme="minorHAnsi" w:cstheme="minorHAnsi"/>
          <w:b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Hospital</w:t>
      </w:r>
      <w:r w:rsidRPr="00C82F7D">
        <w:rPr>
          <w:rFonts w:asciiTheme="minorHAnsi" w:eastAsia="Arial" w:hAnsiTheme="minorHAnsi" w:cstheme="minorHAnsi"/>
          <w:b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123,</w:t>
      </w:r>
      <w:r w:rsidRPr="00C82F7D">
        <w:rPr>
          <w:rFonts w:asciiTheme="minorHAnsi" w:eastAsia="Arial" w:hAnsiTheme="minorHAnsi" w:cstheme="minorHAnsi"/>
          <w:b/>
          <w:spacing w:val="2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Small</w:t>
      </w:r>
      <w:r w:rsidRPr="00C82F7D">
        <w:rPr>
          <w:rFonts w:asciiTheme="minorHAnsi" w:eastAsia="Arial" w:hAnsiTheme="minorHAnsi" w:cstheme="minorHAnsi"/>
          <w:b/>
          <w:spacing w:val="13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Valley,</w:t>
      </w:r>
      <w:r w:rsidRPr="00C82F7D">
        <w:rPr>
          <w:rFonts w:asciiTheme="minorHAnsi" w:eastAsia="Arial" w:hAnsiTheme="minorHAnsi" w:cstheme="minorHAnsi"/>
          <w:b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CO—Clinical</w:t>
      </w:r>
      <w:r w:rsidRPr="00C82F7D">
        <w:rPr>
          <w:rFonts w:asciiTheme="minorHAnsi" w:eastAsia="Arial" w:hAnsiTheme="minorHAnsi" w:cstheme="minorHAnsi"/>
          <w:b/>
          <w:spacing w:val="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Dietitian</w:t>
      </w:r>
    </w:p>
    <w:p w14:paraId="54D95875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31235433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Served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</w:t>
      </w:r>
      <w:r w:rsidRPr="00C82F7D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liaison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between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information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technology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department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foodservice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department.</w:t>
      </w:r>
    </w:p>
    <w:p w14:paraId="3361FE3F" w14:textId="77777777" w:rsidR="00BF5872" w:rsidRPr="00C82F7D" w:rsidRDefault="00C82F7D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Participated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information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technology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committees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teams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implementation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systems.</w:t>
      </w:r>
    </w:p>
    <w:p w14:paraId="516388EF" w14:textId="77777777" w:rsidR="00BF5872" w:rsidRPr="00C82F7D" w:rsidRDefault="00BF5872">
      <w:pPr>
        <w:spacing w:before="5" w:line="180" w:lineRule="exact"/>
        <w:rPr>
          <w:rFonts w:asciiTheme="minorHAnsi" w:hAnsiTheme="minorHAnsi" w:cstheme="minorHAnsi"/>
        </w:rPr>
      </w:pPr>
    </w:p>
    <w:p w14:paraId="72890EB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space="720"/>
        </w:sectPr>
      </w:pPr>
    </w:p>
    <w:p w14:paraId="0F057C4A" w14:textId="77777777" w:rsidR="00BF5872" w:rsidRPr="00C82F7D" w:rsidRDefault="00C82F7D">
      <w:pPr>
        <w:spacing w:before="37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8"/>
        </w:rPr>
        <w:t>EDUCATION/AFFILIATIONS</w:t>
      </w:r>
    </w:p>
    <w:p w14:paraId="607DCA38" w14:textId="77777777" w:rsidR="00BF5872" w:rsidRPr="00C82F7D" w:rsidRDefault="00C82F7D">
      <w:pPr>
        <w:spacing w:before="93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78"/>
        </w:rPr>
        <w:t>Graduate</w:t>
      </w:r>
      <w:r w:rsidRPr="00C82F7D">
        <w:rPr>
          <w:rFonts w:asciiTheme="minorHAnsi" w:eastAsia="Arial" w:hAnsiTheme="minorHAnsi" w:cstheme="minorHAnsi"/>
          <w:i/>
          <w:spacing w:val="36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8"/>
        </w:rPr>
        <w:t xml:space="preserve">State, </w:t>
      </w:r>
      <w:r w:rsidRPr="00C82F7D">
        <w:rPr>
          <w:rFonts w:asciiTheme="minorHAnsi" w:eastAsia="Arial" w:hAnsiTheme="minorHAnsi" w:cstheme="minorHAnsi"/>
          <w:i/>
          <w:spacing w:val="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8"/>
        </w:rPr>
        <w:t>Valley</w:t>
      </w:r>
      <w:r w:rsidRPr="00C82F7D">
        <w:rPr>
          <w:rFonts w:asciiTheme="minorHAnsi" w:eastAsia="Arial" w:hAnsiTheme="minorHAnsi" w:cstheme="minorHAnsi"/>
          <w:i/>
          <w:spacing w:val="26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8"/>
        </w:rPr>
        <w:t>Side,</w:t>
      </w:r>
      <w:r w:rsidRPr="00C82F7D">
        <w:rPr>
          <w:rFonts w:asciiTheme="minorHAnsi" w:eastAsia="Arial" w:hAnsiTheme="minorHAnsi" w:cstheme="minorHAnsi"/>
          <w:i/>
          <w:spacing w:val="33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8"/>
        </w:rPr>
        <w:t>CO</w:t>
      </w:r>
    </w:p>
    <w:p w14:paraId="54C3AE0B" w14:textId="77777777" w:rsidR="00BF5872" w:rsidRPr="00C82F7D" w:rsidRDefault="00C82F7D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6"/>
        </w:rPr>
        <w:t>1998</w:t>
      </w:r>
      <w:r w:rsidRPr="00C82F7D">
        <w:rPr>
          <w:rFonts w:asciiTheme="minorHAnsi" w:eastAsia="Arial" w:hAnsiTheme="minorHAnsi" w:cstheme="minorHAnsi"/>
          <w:spacing w:val="-28"/>
        </w:rPr>
        <w:t xml:space="preserve"> </w:t>
      </w:r>
      <w:r w:rsidRPr="00C82F7D">
        <w:rPr>
          <w:rFonts w:asciiTheme="minorHAnsi" w:eastAsia="Arial" w:hAnsiTheme="minorHAnsi" w:cstheme="minorHAnsi"/>
          <w:w w:val="86"/>
        </w:rPr>
        <w:t>—Masters</w:t>
      </w:r>
      <w:r w:rsidRPr="00C82F7D">
        <w:rPr>
          <w:rFonts w:asciiTheme="minorHAnsi" w:eastAsia="Arial" w:hAnsiTheme="minorHAnsi" w:cstheme="minorHAnsi"/>
          <w:spacing w:val="17"/>
          <w:w w:val="86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Health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Informatics</w:t>
      </w:r>
    </w:p>
    <w:p w14:paraId="71F8C4D1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6FA38A8C" w14:textId="77777777" w:rsidR="00BF5872" w:rsidRPr="00C82F7D" w:rsidRDefault="00C82F7D">
      <w:pPr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79"/>
        </w:rPr>
        <w:t>College</w:t>
      </w:r>
      <w:r w:rsidRPr="00C82F7D">
        <w:rPr>
          <w:rFonts w:asciiTheme="minorHAnsi" w:eastAsia="Arial" w:hAnsiTheme="minorHAnsi" w:cstheme="minorHAnsi"/>
          <w:i/>
          <w:spacing w:val="27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State,</w:t>
      </w:r>
      <w:r w:rsidRPr="00C82F7D">
        <w:rPr>
          <w:rFonts w:asciiTheme="minorHAnsi" w:eastAsia="Arial" w:hAnsiTheme="minorHAnsi" w:cstheme="minorHAnsi"/>
          <w:i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 xml:space="preserve">Someplace, </w:t>
      </w:r>
      <w:r w:rsidRPr="00C82F7D">
        <w:rPr>
          <w:rFonts w:asciiTheme="minorHAnsi" w:eastAsia="Arial" w:hAnsiTheme="minorHAnsi" w:cstheme="minorHAnsi"/>
          <w:i/>
          <w:spacing w:val="1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79"/>
        </w:rPr>
        <w:t>CA</w:t>
      </w:r>
    </w:p>
    <w:p w14:paraId="70070A2D" w14:textId="77777777" w:rsidR="00BF5872" w:rsidRPr="00C82F7D" w:rsidRDefault="00C82F7D">
      <w:pPr>
        <w:spacing w:line="20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5"/>
        </w:rPr>
        <w:t>1995—Bachelor</w:t>
      </w:r>
      <w:r w:rsidRPr="00C82F7D">
        <w:rPr>
          <w:rFonts w:asciiTheme="minorHAnsi" w:eastAsia="Arial" w:hAnsiTheme="minorHAnsi" w:cstheme="minorHAnsi"/>
          <w:spacing w:val="17"/>
          <w:w w:val="85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Science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Dietetics</w:t>
      </w:r>
    </w:p>
    <w:p w14:paraId="591E6126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7D81D1EE" w14:textId="77777777" w:rsidR="00BF5872" w:rsidRPr="00C82F7D" w:rsidRDefault="00C82F7D">
      <w:pPr>
        <w:ind w:left="1125" w:right="-5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3"/>
        </w:rPr>
        <w:t>Healthcare</w:t>
      </w:r>
      <w:r w:rsidRPr="00C82F7D">
        <w:rPr>
          <w:rFonts w:asciiTheme="minorHAnsi" w:eastAsia="Arial" w:hAnsiTheme="minorHAnsi" w:cstheme="minorHAnsi"/>
          <w:i/>
          <w:spacing w:val="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3"/>
        </w:rPr>
        <w:t>Information</w:t>
      </w:r>
      <w:r w:rsidRPr="00C82F7D">
        <w:rPr>
          <w:rFonts w:asciiTheme="minorHAnsi" w:eastAsia="Arial" w:hAnsiTheme="minorHAnsi" w:cstheme="minorHAnsi"/>
          <w:i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3"/>
        </w:rPr>
        <w:t>and</w:t>
      </w:r>
      <w:r w:rsidRPr="00C82F7D">
        <w:rPr>
          <w:rFonts w:asciiTheme="minorHAnsi" w:eastAsia="Arial" w:hAnsiTheme="minorHAnsi" w:cstheme="minorHAnsi"/>
          <w:i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3"/>
        </w:rPr>
        <w:t>Management</w:t>
      </w:r>
    </w:p>
    <w:p w14:paraId="785FA393" w14:textId="77777777" w:rsidR="00BF5872" w:rsidRPr="00C82F7D" w:rsidRDefault="00C82F7D">
      <w:pPr>
        <w:spacing w:line="180" w:lineRule="exact"/>
        <w:ind w:left="11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1"/>
          <w:position w:val="-1"/>
        </w:rPr>
        <w:t>Systems</w:t>
      </w:r>
      <w:r w:rsidRPr="00C82F7D">
        <w:rPr>
          <w:rFonts w:asciiTheme="minorHAnsi" w:eastAsia="Arial" w:hAnsiTheme="minorHAnsi" w:cstheme="minorHAnsi"/>
          <w:i/>
          <w:spacing w:val="26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1"/>
          <w:position w:val="-1"/>
        </w:rPr>
        <w:t>Society</w:t>
      </w:r>
    </w:p>
    <w:p w14:paraId="08133205" w14:textId="77777777" w:rsidR="00BF5872" w:rsidRPr="00C82F7D" w:rsidRDefault="00C82F7D">
      <w:pPr>
        <w:spacing w:before="7" w:line="12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</w:p>
    <w:p w14:paraId="6372A7C8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09B85D0" w14:textId="77777777" w:rsidR="00BF5872" w:rsidRPr="00C82F7D" w:rsidRDefault="00C82F7D">
      <w:pPr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2"/>
        </w:rPr>
        <w:t>Colorado</w:t>
      </w:r>
      <w:r w:rsidRPr="00C82F7D">
        <w:rPr>
          <w:rFonts w:asciiTheme="minorHAnsi" w:eastAsia="Arial" w:hAnsiTheme="minorHAnsi" w:cstheme="minorHAnsi"/>
          <w:i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Dietetic</w:t>
      </w:r>
      <w:r w:rsidRPr="00C82F7D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Association</w:t>
      </w:r>
    </w:p>
    <w:p w14:paraId="29695475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48D9C274" w14:textId="77777777" w:rsidR="00BF5872" w:rsidRPr="00C82F7D" w:rsidRDefault="00C82F7D">
      <w:pPr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2"/>
        </w:rPr>
        <w:t>Commission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on</w:t>
      </w:r>
      <w:r w:rsidRPr="00C82F7D">
        <w:rPr>
          <w:rFonts w:asciiTheme="minorHAnsi" w:eastAsia="Arial" w:hAnsiTheme="minorHAnsi" w:cstheme="minorHAnsi"/>
          <w:i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Dietetic</w:t>
      </w:r>
      <w:r w:rsidRPr="00C82F7D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Registration</w:t>
      </w:r>
    </w:p>
    <w:p w14:paraId="6505AD96" w14:textId="77777777" w:rsidR="00BF5872" w:rsidRPr="00C82F7D" w:rsidRDefault="00C82F7D">
      <w:pPr>
        <w:spacing w:line="200" w:lineRule="exac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79"/>
        </w:rPr>
        <w:t>Registered</w:t>
      </w:r>
      <w:r w:rsidRPr="00C82F7D">
        <w:rPr>
          <w:rFonts w:asciiTheme="minorHAnsi" w:eastAsia="Arial" w:hAnsiTheme="minorHAnsi" w:cstheme="minorHAnsi"/>
          <w:spacing w:val="38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 xml:space="preserve">Dietitian </w:t>
      </w:r>
      <w:r w:rsidRPr="00C82F7D">
        <w:rPr>
          <w:rFonts w:asciiTheme="minorHAnsi" w:eastAsia="Arial" w:hAnsiTheme="minorHAnsi" w:cstheme="minorHAnsi"/>
          <w:spacing w:val="14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(RD)</w:t>
      </w:r>
    </w:p>
    <w:p w14:paraId="25E13E58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4D216A31" w14:textId="77777777" w:rsidR="00BF5872" w:rsidRPr="00C82F7D" w:rsidRDefault="00C82F7D">
      <w:pPr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2"/>
        </w:rPr>
        <w:t>American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Dietetic</w:t>
      </w:r>
      <w:r w:rsidRPr="00C82F7D">
        <w:rPr>
          <w:rFonts w:asciiTheme="minorHAnsi" w:eastAsia="Arial" w:hAnsiTheme="minorHAnsi" w:cstheme="minorHAnsi"/>
          <w:i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Association</w:t>
      </w:r>
    </w:p>
    <w:p w14:paraId="15F3CACC" w14:textId="77777777" w:rsidR="00BF5872" w:rsidRPr="00C82F7D" w:rsidRDefault="00C82F7D">
      <w:pPr>
        <w:spacing w:before="2" w:line="200" w:lineRule="exact"/>
        <w:ind w:right="1544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num="2" w:space="720" w:equalWidth="0">
            <w:col w:w="3895" w:space="1311"/>
            <w:col w:w="4854"/>
          </w:cols>
        </w:sectPr>
      </w:pPr>
      <w:r w:rsidRPr="00C82F7D">
        <w:rPr>
          <w:rFonts w:asciiTheme="minorHAnsi" w:eastAsia="Arial" w:hAnsiTheme="minorHAnsi" w:cstheme="minorHAnsi"/>
          <w:w w:val="83"/>
        </w:rPr>
        <w:t>Dietitians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Business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>and</w:t>
      </w:r>
      <w:r w:rsidRPr="00C82F7D">
        <w:rPr>
          <w:rFonts w:asciiTheme="minorHAnsi" w:eastAsia="Arial" w:hAnsiTheme="minorHAnsi" w:cstheme="minorHAnsi"/>
          <w:spacing w:val="29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 xml:space="preserve">Communications </w:t>
      </w:r>
      <w:r w:rsidRPr="00C82F7D">
        <w:rPr>
          <w:rFonts w:asciiTheme="minorHAnsi" w:eastAsia="Arial" w:hAnsiTheme="minorHAnsi" w:cstheme="minorHAnsi"/>
          <w:spacing w:val="35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w w:val="79"/>
        </w:rPr>
        <w:t xml:space="preserve">DPG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Data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Information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Task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Force</w:t>
      </w:r>
      <w:r w:rsidRPr="00C82F7D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(2007)</w:t>
      </w:r>
    </w:p>
    <w:p w14:paraId="44B7A44A" w14:textId="77777777" w:rsidR="00BF5872" w:rsidRPr="00C82F7D" w:rsidRDefault="00C82F7D">
      <w:pPr>
        <w:spacing w:before="3" w:line="18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pict w14:anchorId="396F475B">
          <v:group id="_x0000_s1089" style="position:absolute;margin-left:0;margin-top:0;width:8in;height:756pt;z-index:-251665920;mso-position-horizontal-relative:page;mso-position-vertical-relative:page" coordsize="11520,15120">
            <v:shape id="_x0000_s1094" style="position:absolute;width:11003;height:923" coordsize="11003,923" path="m,923r11003,l11003,,,,,923xe" fillcolor="#e2dbc8" stroked="f">
              <v:path arrowok="t"/>
            </v:shape>
            <v:shape id="_x0000_s1093" style="position:absolute;left:11003;width:517;height:923" coordorigin="11003" coordsize="517,923" path="m11520,923r,-923l11003,r,923l11520,923xe" fillcolor="#cad2c8" stroked="f">
              <v:path arrowok="t"/>
            </v:shape>
            <v:shape id="_x0000_s1092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91" style="position:absolute;top:933;width:11520;height:0" coordorigin=",933" coordsize="11520,0" path="m11520,933l,933e" filled="f" strokecolor="#221f1f" strokeweight="1pt">
              <v:path arrowok="t"/>
            </v:shape>
            <v:shape id="_x0000_s1090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</w:p>
    <w:p w14:paraId="54267CDA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390AC75" w14:textId="77777777" w:rsidR="00BF5872" w:rsidRPr="00C82F7D" w:rsidRDefault="00C82F7D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position w:val="-1"/>
        </w:rPr>
        <w:t>2.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C82F7D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C82F7D">
        <w:rPr>
          <w:rFonts w:asciiTheme="minorHAnsi" w:eastAsia="Arial" w:hAnsiTheme="minorHAnsi" w:cstheme="minorHAnsi"/>
          <w:color w:val="221F1F"/>
          <w:spacing w:val="32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position w:val="-1"/>
        </w:rPr>
        <w:t>informaticist.</w:t>
      </w:r>
    </w:p>
    <w:p w14:paraId="4034E89C" w14:textId="77777777" w:rsidR="00BF5872" w:rsidRPr="00C82F7D" w:rsidRDefault="00BF5872">
      <w:pPr>
        <w:spacing w:before="6" w:line="180" w:lineRule="exact"/>
        <w:rPr>
          <w:rFonts w:asciiTheme="minorHAnsi" w:hAnsiTheme="minorHAnsi" w:cstheme="minorHAnsi"/>
        </w:rPr>
      </w:pPr>
    </w:p>
    <w:p w14:paraId="48CC75E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6D4C2F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B493F1A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4067E19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8203AA8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77713F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E471D17" w14:textId="77777777" w:rsidR="00BF5872" w:rsidRPr="00C82F7D" w:rsidRDefault="00C82F7D">
      <w:pPr>
        <w:spacing w:before="40"/>
        <w:ind w:left="5521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color w:val="221F1F"/>
          <w:w w:val="83"/>
        </w:rPr>
        <w:t>March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2010</w:t>
      </w:r>
      <w:r w:rsidRPr="00C82F7D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C82F7D">
        <w:rPr>
          <w:rFonts w:asciiTheme="minorHAnsi" w:hAnsiTheme="minorHAnsi" w:cstheme="minorHAnsi"/>
          <w:color w:val="221F1F"/>
        </w:rPr>
        <w:t>●</w:t>
      </w:r>
      <w:r w:rsidRPr="00C82F7D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of</w:t>
      </w:r>
      <w:r w:rsidRPr="00C82F7D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C82F7D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C82F7D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C82F7D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C82F7D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</w:rPr>
        <w:t>355</w:t>
      </w:r>
    </w:p>
    <w:p w14:paraId="6933D412" w14:textId="77777777" w:rsidR="00BF5872" w:rsidRPr="00C82F7D" w:rsidRDefault="00C82F7D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lastRenderedPageBreak/>
        <w:pict w14:anchorId="7D114A4B">
          <v:group id="_x0000_s1084" style="position:absolute;left:0;text-align:left;margin-left:43.8pt;margin-top:70.65pt;width:493pt;height:563pt;z-index:-251660800;mso-position-horizontal-relative:page;mso-position-vertical-relative:page" coordorigin="876,1413" coordsize="9860,11260">
            <v:shape id="_x0000_s1088" style="position:absolute;left:896;top:1423;width:0;height:11230" coordorigin="896,1423" coordsize="0,11230" path="m896,1423r,11230e" filled="f" strokeweight="1pt">
              <v:path arrowok="t"/>
            </v:shape>
            <v:shape id="_x0000_s1087" style="position:absolute;left:906;top:1433;width:9800;height:0" coordorigin="906,1433" coordsize="9800,0" path="m906,1433r9800,e" filled="f" strokeweight="1pt">
              <v:path arrowok="t"/>
            </v:shape>
            <v:shape id="_x0000_s1086" style="position:absolute;left:10716;top:1423;width:0;height:11230" coordorigin="10716,1423" coordsize="0,11230" path="m10716,1423r,11230e" filled="f" strokeweight="1pt">
              <v:path arrowok="t"/>
            </v:shape>
            <v:shape id="_x0000_s1085" style="position:absolute;left:886;top:12663;width:9840;height:0" coordorigin="886,12663" coordsize="9840,0" path="m886,12663r9840,e" filled="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hAnsiTheme="minorHAnsi" w:cstheme="minorHAnsi"/>
        </w:rPr>
        <w:pict w14:anchorId="1B5C1017">
          <v:group id="_x0000_s1082" style="position:absolute;left:0;text-align:left;margin-left:56.8pt;margin-top:90.15pt;width:467pt;height:18pt;z-index:-251661824;mso-position-horizontal-relative:page;mso-position-vertical-relative:page" coordorigin="1136,1803" coordsize="9340,360">
            <v:shape id="_x0000_s1083" style="position:absolute;left:1136;top:1803;width:9340;height:360" coordorigin="1136,1803" coordsize="9340,360" path="m1136,1803r,360l10476,2163r,-360l1136,1803xe" fillcolor="#cdcdcd" stroked="f">
              <v:path arrowok="t"/>
            </v:shape>
            <w10:wrap anchorx="page" anchory="page"/>
          </v:group>
        </w:pict>
      </w:r>
      <w:r w:rsidRPr="00C82F7D">
        <w:rPr>
          <w:rFonts w:asciiTheme="minorHAnsi" w:hAnsiTheme="minorHAnsi" w:cstheme="minorHAnsi"/>
        </w:rPr>
        <w:pict w14:anchorId="35E20B1D">
          <v:group id="_x0000_s1076" style="position:absolute;left:0;text-align:left;margin-left:0;margin-top:0;width:8in;height:756pt;z-index:-251662848;mso-position-horizontal-relative:page;mso-position-vertical-relative:page" coordsize="11520,15120">
            <v:shape id="_x0000_s1081" style="position:absolute;left:543;width:10977;height:923" coordorigin="543" coordsize="10977,923" path="m543,923r10977,l11520,,543,r,923xe" fillcolor="#e2dbc8" stroked="f">
              <v:path arrowok="t"/>
            </v:shape>
            <v:shape id="_x0000_s1080" style="position:absolute;width:543;height:923" coordsize="543,923" path="m543,923l543,,,,,923r543,xe" fillcolor="#cad2c8" stroked="f">
              <v:path arrowok="t"/>
            </v:shape>
            <v:shape id="_x0000_s1079" style="position:absolute;top:923;width:543;height:14197" coordorigin=",923" coordsize="543,14197" path="m543,15120l543,923,,923,,15120r543,xe" fillcolor="#e1c9c0" stroked="f">
              <v:path arrowok="t"/>
            </v:shape>
            <v:shape id="_x0000_s1078" style="position:absolute;top:933;width:11520;height:0" coordorigin=",933" coordsize="11520,0" path="m11520,933l,933e" filled="f" strokecolor="#221f1f" strokeweight="1pt">
              <v:path arrowok="t"/>
            </v:shape>
            <v:shape id="_x0000_s1077" style="position:absolute;left:533;top:-217;width:0;height:15520" coordorigin="533,-217" coordsize="0,15520" path="m533,r,15120e" filled="f" strokecolor="#221f1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C82F7D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045B92C8" w14:textId="77777777" w:rsidR="00BF5872" w:rsidRPr="00C82F7D" w:rsidRDefault="00BF5872">
      <w:pPr>
        <w:spacing w:before="9" w:line="100" w:lineRule="exact"/>
        <w:rPr>
          <w:rFonts w:asciiTheme="minorHAnsi" w:hAnsiTheme="minorHAnsi" w:cstheme="minorHAnsi"/>
        </w:rPr>
      </w:pPr>
    </w:p>
    <w:p w14:paraId="481AA6C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17CC289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A3FDBF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EE720B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3DE37CF" w14:textId="77777777" w:rsidR="00BF5872" w:rsidRPr="00C82F7D" w:rsidRDefault="00C82F7D">
      <w:pPr>
        <w:spacing w:before="32"/>
        <w:ind w:right="104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8"/>
        </w:rPr>
        <w:t>John</w:t>
      </w:r>
      <w:r w:rsidRPr="00C82F7D">
        <w:rPr>
          <w:rFonts w:asciiTheme="minorHAnsi" w:eastAsia="Arial" w:hAnsiTheme="minorHAnsi" w:cstheme="minorHAnsi"/>
          <w:b/>
          <w:spacing w:val="4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 xml:space="preserve">Smith, </w:t>
      </w:r>
      <w:r w:rsidRPr="00C82F7D">
        <w:rPr>
          <w:rFonts w:asciiTheme="minorHAnsi" w:eastAsia="Arial" w:hAnsiTheme="minorHAnsi" w:cstheme="minorHAnsi"/>
          <w:b/>
          <w:spacing w:val="1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>MPH,</w:t>
      </w:r>
      <w:r w:rsidRPr="00C82F7D">
        <w:rPr>
          <w:rFonts w:asciiTheme="minorHAnsi" w:eastAsia="Arial" w:hAnsiTheme="minorHAnsi" w:cstheme="minorHAnsi"/>
          <w:b/>
          <w:spacing w:val="47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8"/>
        </w:rPr>
        <w:t>RD</w:t>
      </w:r>
    </w:p>
    <w:p w14:paraId="2F0FF6AA" w14:textId="77777777" w:rsidR="00BF5872" w:rsidRPr="00C82F7D" w:rsidRDefault="00BF5872">
      <w:pPr>
        <w:spacing w:before="3" w:line="120" w:lineRule="exact"/>
        <w:rPr>
          <w:rFonts w:asciiTheme="minorHAnsi" w:hAnsiTheme="minorHAnsi" w:cstheme="minorHAnsi"/>
        </w:rPr>
      </w:pPr>
    </w:p>
    <w:p w14:paraId="127691FB" w14:textId="77777777" w:rsidR="00BF5872" w:rsidRPr="00C82F7D" w:rsidRDefault="00C82F7D">
      <w:pPr>
        <w:spacing w:line="200" w:lineRule="exact"/>
        <w:ind w:left="8255" w:right="113" w:hanging="881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111</w:t>
      </w:r>
      <w:r w:rsidRPr="00C82F7D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Main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Road,</w:t>
      </w:r>
      <w:r w:rsidRPr="00C82F7D">
        <w:rPr>
          <w:rFonts w:asciiTheme="minorHAnsi" w:eastAsia="Arial" w:hAnsiTheme="minorHAnsi" w:cstheme="minorHAnsi"/>
          <w:spacing w:val="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Washington,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74"/>
        </w:rPr>
        <w:t xml:space="preserve">DC </w:t>
      </w:r>
      <w:r w:rsidRPr="00C82F7D">
        <w:rPr>
          <w:rFonts w:asciiTheme="minorHAnsi" w:eastAsia="Arial" w:hAnsiTheme="minorHAnsi" w:cstheme="minorHAnsi"/>
          <w:w w:val="88"/>
        </w:rPr>
        <w:t>Cell:</w:t>
      </w:r>
      <w:r w:rsidRPr="00C82F7D">
        <w:rPr>
          <w:rFonts w:asciiTheme="minorHAnsi" w:eastAsia="Arial" w:hAnsiTheme="minorHAnsi" w:cstheme="minorHAnsi"/>
          <w:spacing w:val="-13"/>
          <w:w w:val="88"/>
        </w:rPr>
        <w:t xml:space="preserve"> </w:t>
      </w:r>
      <w:r w:rsidRPr="00C82F7D">
        <w:rPr>
          <w:rFonts w:asciiTheme="minorHAnsi" w:eastAsia="Arial" w:hAnsiTheme="minorHAnsi" w:cstheme="minorHAnsi"/>
          <w:w w:val="88"/>
        </w:rPr>
        <w:t>555-111-2233</w:t>
      </w:r>
    </w:p>
    <w:p w14:paraId="69CB02D4" w14:textId="77777777" w:rsidR="00BF5872" w:rsidRPr="00C82F7D" w:rsidRDefault="00C82F7D">
      <w:pPr>
        <w:spacing w:line="200" w:lineRule="exact"/>
        <w:ind w:left="8578" w:right="114" w:hanging="463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>Home: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hyperlink r:id="rId9">
        <w:r w:rsidRPr="00C82F7D">
          <w:rPr>
            <w:rFonts w:asciiTheme="minorHAnsi" w:eastAsia="Arial" w:hAnsiTheme="minorHAnsi" w:cstheme="minorHAnsi"/>
            <w:w w:val="88"/>
          </w:rPr>
          <w:t xml:space="preserve">111-222-3333 </w:t>
        </w:r>
      </w:hyperlink>
      <w:hyperlink r:id="rId10">
        <w:r w:rsidRPr="00C82F7D">
          <w:rPr>
            <w:rFonts w:asciiTheme="minorHAnsi" w:eastAsia="Arial" w:hAnsiTheme="minorHAnsi" w:cstheme="minorHAnsi"/>
            <w:color w:val="00007F"/>
            <w:w w:val="83"/>
          </w:rPr>
          <w:t>jd.diet@net.net</w:t>
        </w:r>
      </w:hyperlink>
    </w:p>
    <w:p w14:paraId="2C386525" w14:textId="77777777" w:rsidR="00BF5872" w:rsidRPr="00C82F7D" w:rsidRDefault="00BF5872">
      <w:pPr>
        <w:spacing w:before="14" w:line="240" w:lineRule="exact"/>
        <w:rPr>
          <w:rFonts w:asciiTheme="minorHAnsi" w:hAnsiTheme="minorHAnsi" w:cstheme="minorHAnsi"/>
        </w:rPr>
      </w:pPr>
    </w:p>
    <w:p w14:paraId="0A8D0606" w14:textId="77777777" w:rsidR="00BF5872" w:rsidRPr="00C82F7D" w:rsidRDefault="00C82F7D">
      <w:pPr>
        <w:spacing w:before="37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</w:rPr>
        <w:t>Knowledge/Skills</w:t>
      </w:r>
    </w:p>
    <w:p w14:paraId="5F2CD5E4" w14:textId="77777777" w:rsidR="00BF5872" w:rsidRPr="00C82F7D" w:rsidRDefault="00C82F7D">
      <w:pPr>
        <w:spacing w:before="53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3"/>
        </w:rPr>
        <w:t>Strong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knowledge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local,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state,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federal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government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operations.</w:t>
      </w:r>
    </w:p>
    <w:p w14:paraId="56167121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1"/>
        </w:rPr>
        <w:t>Awareness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politics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role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outside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organizations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influencing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policy.</w:t>
      </w:r>
    </w:p>
    <w:p w14:paraId="35FEEF02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3"/>
        </w:rPr>
        <w:t>Communication,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organization,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computer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skills.</w:t>
      </w:r>
    </w:p>
    <w:p w14:paraId="1023E869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4"/>
        </w:rPr>
        <w:t>Ability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organize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multiple</w:t>
      </w:r>
      <w:r w:rsidRPr="00C82F7D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tasks,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establish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priorities,</w:t>
      </w:r>
      <w:r w:rsidRPr="00C82F7D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meet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deadlines.</w:t>
      </w:r>
    </w:p>
    <w:p w14:paraId="4C97BEF6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4"/>
        </w:rPr>
        <w:t>Ability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solve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problems,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generate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ideas,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think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creatively.</w:t>
      </w:r>
    </w:p>
    <w:p w14:paraId="7485D3C2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4"/>
        </w:rPr>
        <w:t>Skill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delivering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presentations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groups.</w:t>
      </w:r>
    </w:p>
    <w:p w14:paraId="4D19A500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4"/>
        </w:rPr>
        <w:t>Ability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develop,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execute,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evaluate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business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marketing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plan.</w:t>
      </w:r>
    </w:p>
    <w:p w14:paraId="6BDBBDA6" w14:textId="77777777" w:rsidR="00BF5872" w:rsidRPr="00C82F7D" w:rsidRDefault="00BF5872">
      <w:pPr>
        <w:spacing w:before="3" w:line="140" w:lineRule="exact"/>
        <w:rPr>
          <w:rFonts w:asciiTheme="minorHAnsi" w:hAnsiTheme="minorHAnsi" w:cstheme="minorHAnsi"/>
        </w:rPr>
      </w:pPr>
    </w:p>
    <w:p w14:paraId="68078289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327BE14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>Experience</w:t>
      </w:r>
      <w:r w:rsidRPr="00C82F7D">
        <w:rPr>
          <w:rFonts w:asciiTheme="minorHAnsi" w:eastAsia="Arial" w:hAnsiTheme="minorHAnsi" w:cstheme="minorHAnsi"/>
          <w:b/>
          <w:spacing w:val="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Highlights</w:t>
      </w:r>
    </w:p>
    <w:p w14:paraId="26B3C5DB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59BA2C10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1"/>
        </w:rPr>
        <w:t>Policy</w:t>
      </w:r>
      <w:r w:rsidRPr="00C82F7D">
        <w:rPr>
          <w:rFonts w:asciiTheme="minorHAnsi" w:eastAsia="Arial" w:hAnsiTheme="minorHAnsi" w:cstheme="minorHAnsi"/>
          <w:i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1"/>
        </w:rPr>
        <w:t>Development,</w:t>
      </w:r>
      <w:r w:rsidRPr="00C82F7D">
        <w:rPr>
          <w:rFonts w:asciiTheme="minorHAnsi" w:eastAsia="Arial" w:hAnsiTheme="minorHAnsi" w:cstheme="minorHAnsi"/>
          <w:i/>
          <w:spacing w:val="3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1"/>
        </w:rPr>
        <w:t>Analysis,</w:t>
      </w:r>
      <w:r w:rsidRPr="00C82F7D">
        <w:rPr>
          <w:rFonts w:asciiTheme="minorHAnsi" w:eastAsia="Arial" w:hAnsiTheme="minorHAnsi" w:cstheme="minorHAnsi"/>
          <w:i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1"/>
        </w:rPr>
        <w:t>and</w:t>
      </w:r>
      <w:r w:rsidRPr="00C82F7D">
        <w:rPr>
          <w:rFonts w:asciiTheme="minorHAnsi" w:eastAsia="Arial" w:hAnsiTheme="minorHAnsi" w:cstheme="minorHAnsi"/>
          <w:i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1"/>
        </w:rPr>
        <w:t>Evaluation</w:t>
      </w:r>
    </w:p>
    <w:p w14:paraId="563959EC" w14:textId="77777777" w:rsidR="00BF5872" w:rsidRPr="00C82F7D" w:rsidRDefault="00C82F7D">
      <w:pPr>
        <w:spacing w:before="53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2"/>
        </w:rPr>
        <w:t>Monitored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government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actions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proposed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policies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related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food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nutrition.</w:t>
      </w:r>
    </w:p>
    <w:p w14:paraId="713B9317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2"/>
        </w:rPr>
        <w:t>Analyzed</w:t>
      </w:r>
      <w:r w:rsidRPr="00C82F7D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food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nutrition</w:t>
      </w:r>
      <w:r w:rsidRPr="00C82F7D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legislation</w:t>
      </w:r>
      <w:r w:rsidRPr="00C82F7D">
        <w:rPr>
          <w:rFonts w:asciiTheme="minorHAnsi" w:eastAsia="Arial" w:hAnsiTheme="minorHAnsi" w:cstheme="minorHAnsi"/>
          <w:spacing w:val="3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regulations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determine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impact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on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individuals,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organizations,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and/or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industry.</w:t>
      </w:r>
    </w:p>
    <w:p w14:paraId="1586C9D3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3"/>
        </w:rPr>
        <w:t>Consulted</w:t>
      </w:r>
      <w:r w:rsidRPr="00C82F7D">
        <w:rPr>
          <w:rFonts w:asciiTheme="minorHAnsi" w:eastAsia="Arial" w:hAnsiTheme="minorHAnsi" w:cstheme="minorHAnsi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client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(or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employer)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develop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key</w:t>
      </w:r>
      <w:r w:rsidRPr="00C82F7D">
        <w:rPr>
          <w:rFonts w:asciiTheme="minorHAnsi" w:eastAsia="Arial" w:hAnsiTheme="minorHAnsi" w:cstheme="minorHAnsi"/>
          <w:spacing w:val="25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messages</w:t>
      </w:r>
      <w:r w:rsidRPr="00C82F7D">
        <w:rPr>
          <w:rFonts w:asciiTheme="minorHAnsi" w:eastAsia="Arial" w:hAnsiTheme="minorHAnsi" w:cstheme="minorHAnsi"/>
          <w:spacing w:val="2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responses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policies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regulations—proposed</w:t>
      </w:r>
      <w:r w:rsidRPr="00C82F7D">
        <w:rPr>
          <w:rFonts w:asciiTheme="minorHAnsi" w:eastAsia="Arial" w:hAnsiTheme="minorHAnsi" w:cstheme="minorHAnsi"/>
          <w:spacing w:val="3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enacted.</w:t>
      </w:r>
    </w:p>
    <w:p w14:paraId="6EF96FDA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7244F3FB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2"/>
        </w:rPr>
        <w:t>Advocacy</w:t>
      </w:r>
      <w:r w:rsidRPr="00C82F7D">
        <w:rPr>
          <w:rFonts w:asciiTheme="minorHAnsi" w:eastAsia="Arial" w:hAnsiTheme="minorHAnsi" w:cstheme="minorHAnsi"/>
          <w:i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and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Lobbying</w:t>
      </w:r>
    </w:p>
    <w:p w14:paraId="5A50D2B4" w14:textId="77777777" w:rsidR="00BF5872" w:rsidRPr="00C82F7D" w:rsidRDefault="00C82F7D">
      <w:pPr>
        <w:spacing w:before="61" w:line="200" w:lineRule="exact"/>
        <w:ind w:left="696" w:right="528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2"/>
        </w:rPr>
        <w:t>Educated</w:t>
      </w:r>
      <w:r w:rsidRPr="00C82F7D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members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Congress</w:t>
      </w:r>
      <w:r w:rsidRPr="00C82F7D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their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staff</w:t>
      </w:r>
      <w:r w:rsidRPr="00C82F7D">
        <w:rPr>
          <w:rFonts w:asciiTheme="minorHAnsi" w:eastAsia="Arial" w:hAnsiTheme="minorHAnsi" w:cstheme="minorHAnsi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via</w:t>
      </w:r>
      <w:r w:rsidRPr="00C82F7D">
        <w:rPr>
          <w:rFonts w:asciiTheme="minorHAnsi" w:eastAsia="Arial" w:hAnsiTheme="minorHAnsi" w:cstheme="minorHAnsi"/>
          <w:spacing w:val="1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letter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writing,</w:t>
      </w:r>
      <w:r w:rsidRPr="00C82F7D">
        <w:rPr>
          <w:rFonts w:asciiTheme="minorHAnsi" w:eastAsia="Arial" w:hAnsiTheme="minorHAnsi" w:cstheme="minorHAnsi"/>
          <w:spacing w:val="4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phone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calls,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personal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meetings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on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topics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and </w:t>
      </w:r>
      <w:r w:rsidRPr="00C82F7D">
        <w:rPr>
          <w:rFonts w:asciiTheme="minorHAnsi" w:eastAsia="Arial" w:hAnsiTheme="minorHAnsi" w:cstheme="minorHAnsi"/>
          <w:w w:val="82"/>
        </w:rPr>
        <w:t>issues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positively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influence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positions,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perspectives,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funding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policies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related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food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nutrition.</w:t>
      </w:r>
    </w:p>
    <w:p w14:paraId="69B01A3B" w14:textId="77777777" w:rsidR="00BF5872" w:rsidRPr="00C82F7D" w:rsidRDefault="00C82F7D">
      <w:pPr>
        <w:spacing w:line="200" w:lineRule="exact"/>
        <w:ind w:left="696" w:right="328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2"/>
        </w:rPr>
        <w:t>Provided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guidance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effective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advocacy,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including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developing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plan,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understanding</w:t>
      </w:r>
      <w:r w:rsidRPr="00C82F7D">
        <w:rPr>
          <w:rFonts w:asciiTheme="minorHAnsi" w:eastAsia="Arial" w:hAnsiTheme="minorHAnsi" w:cstheme="minorHAnsi"/>
          <w:spacing w:val="3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influencers,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gathering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best</w:t>
      </w:r>
      <w:r w:rsidRPr="00C82F7D">
        <w:rPr>
          <w:rFonts w:asciiTheme="minorHAnsi" w:eastAsia="Arial" w:hAnsiTheme="minorHAnsi" w:cstheme="minorHAnsi"/>
          <w:spacing w:val="2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practices,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and </w:t>
      </w:r>
      <w:r w:rsidRPr="00C82F7D">
        <w:rPr>
          <w:rFonts w:asciiTheme="minorHAnsi" w:eastAsia="Arial" w:hAnsiTheme="minorHAnsi" w:cstheme="minorHAnsi"/>
          <w:w w:val="83"/>
        </w:rPr>
        <w:t>implementing</w:t>
      </w:r>
      <w:r w:rsidRPr="00C82F7D">
        <w:rPr>
          <w:rFonts w:asciiTheme="minorHAnsi" w:eastAsia="Arial" w:hAnsiTheme="minorHAnsi" w:cstheme="minorHAnsi"/>
          <w:spacing w:val="4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actions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strategies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promote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desired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changes.</w:t>
      </w:r>
    </w:p>
    <w:p w14:paraId="23EB3748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11B48393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i/>
          <w:w w:val="82"/>
        </w:rPr>
        <w:t>Technical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Assistance</w:t>
      </w:r>
      <w:r w:rsidRPr="00C82F7D">
        <w:rPr>
          <w:rFonts w:asciiTheme="minorHAnsi" w:eastAsia="Arial" w:hAnsiTheme="minorHAnsi" w:cstheme="minorHAnsi"/>
          <w:i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and</w:t>
      </w:r>
      <w:r w:rsidRPr="00C82F7D">
        <w:rPr>
          <w:rFonts w:asciiTheme="minorHAnsi" w:eastAsia="Arial" w:hAnsiTheme="minorHAnsi" w:cstheme="minorHAnsi"/>
          <w:i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w w:val="82"/>
        </w:rPr>
        <w:t>Speaking</w:t>
      </w:r>
    </w:p>
    <w:p w14:paraId="55285DA4" w14:textId="77777777" w:rsidR="00BF5872" w:rsidRPr="00C82F7D" w:rsidRDefault="00C82F7D">
      <w:pPr>
        <w:spacing w:before="61" w:line="200" w:lineRule="exact"/>
        <w:ind w:left="696" w:right="249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3"/>
        </w:rPr>
        <w:t>Utilized</w:t>
      </w:r>
      <w:r w:rsidRPr="00C82F7D">
        <w:rPr>
          <w:rFonts w:asciiTheme="minorHAnsi" w:eastAsia="Arial" w:hAnsiTheme="minorHAnsi" w:cstheme="minorHAnsi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expertise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advise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on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development</w:t>
      </w:r>
      <w:r w:rsidRPr="00C82F7D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guidance,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best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practices,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testimony,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other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materials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promote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and </w:t>
      </w:r>
      <w:r w:rsidRPr="00C82F7D">
        <w:rPr>
          <w:rFonts w:asciiTheme="minorHAnsi" w:eastAsia="Arial" w:hAnsiTheme="minorHAnsi" w:cstheme="minorHAnsi"/>
          <w:w w:val="83"/>
        </w:rPr>
        <w:t>advocate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strong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policies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programs.</w:t>
      </w:r>
    </w:p>
    <w:p w14:paraId="089D421C" w14:textId="77777777" w:rsidR="00BF5872" w:rsidRPr="00C82F7D" w:rsidRDefault="00C82F7D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2"/>
        </w:rPr>
        <w:t>Developed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tools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materials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help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implement</w:t>
      </w:r>
      <w:r w:rsidRPr="00C82F7D">
        <w:rPr>
          <w:rFonts w:asciiTheme="minorHAnsi" w:eastAsia="Arial" w:hAnsiTheme="minorHAnsi" w:cstheme="minorHAnsi"/>
          <w:spacing w:val="3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programs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policies.</w:t>
      </w:r>
    </w:p>
    <w:p w14:paraId="13FDE45F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  <w:w w:val="222"/>
        </w:rPr>
        <w:t xml:space="preserve"> </w:t>
      </w:r>
      <w:r w:rsidRPr="00C82F7D">
        <w:rPr>
          <w:rFonts w:asciiTheme="minorHAnsi" w:hAnsiTheme="minorHAnsi" w:cstheme="minorHAnsi"/>
        </w:rPr>
        <w:t xml:space="preserve">  </w:t>
      </w:r>
      <w:r w:rsidRPr="00C82F7D">
        <w:rPr>
          <w:rFonts w:asciiTheme="minorHAnsi" w:eastAsia="Arial" w:hAnsiTheme="minorHAnsi" w:cstheme="minorHAnsi"/>
          <w:w w:val="83"/>
        </w:rPr>
        <w:t>Developed</w:t>
      </w:r>
      <w:r w:rsidRPr="00C82F7D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delivered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training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advocacy</w:t>
      </w:r>
      <w:r w:rsidRPr="00C82F7D">
        <w:rPr>
          <w:rFonts w:asciiTheme="minorHAnsi" w:eastAsia="Arial" w:hAnsiTheme="minorHAnsi" w:cstheme="minorHAnsi"/>
          <w:spacing w:val="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lobbying.</w:t>
      </w:r>
    </w:p>
    <w:p w14:paraId="0E2ECCD5" w14:textId="77777777" w:rsidR="00BF5872" w:rsidRPr="00C82F7D" w:rsidRDefault="00BF5872">
      <w:pPr>
        <w:spacing w:before="3" w:line="140" w:lineRule="exact"/>
        <w:rPr>
          <w:rFonts w:asciiTheme="minorHAnsi" w:hAnsiTheme="minorHAnsi" w:cstheme="minorHAnsi"/>
        </w:rPr>
      </w:pPr>
    </w:p>
    <w:p w14:paraId="3474C35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E76069D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1"/>
        </w:rPr>
        <w:t>Work</w:t>
      </w:r>
      <w:r w:rsidRPr="00C82F7D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History</w:t>
      </w:r>
    </w:p>
    <w:p w14:paraId="10E8AF79" w14:textId="77777777" w:rsidR="00BF5872" w:rsidRPr="00C82F7D" w:rsidRDefault="00C82F7D">
      <w:pPr>
        <w:spacing w:before="53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 xml:space="preserve">2000-Present, </w:t>
      </w:r>
      <w:r w:rsidRPr="00C82F7D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Nutrition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Policy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Consultant,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Advocacy</w:t>
      </w:r>
      <w:r w:rsidRPr="00C82F7D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Law,</w:t>
      </w:r>
      <w:r w:rsidRPr="00C82F7D">
        <w:rPr>
          <w:rFonts w:asciiTheme="minorHAnsi" w:eastAsia="Arial" w:hAnsiTheme="minorHAnsi" w:cstheme="minorHAnsi"/>
          <w:spacing w:val="35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w w:val="80"/>
        </w:rPr>
        <w:t>Washington,  DC</w:t>
      </w:r>
    </w:p>
    <w:p w14:paraId="49A060F1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 xml:space="preserve">1991-99, 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Director,</w:t>
      </w:r>
      <w:r w:rsidRPr="00C82F7D">
        <w:rPr>
          <w:rFonts w:asciiTheme="minorHAnsi" w:eastAsia="Arial" w:hAnsiTheme="minorHAnsi" w:cstheme="minorHAnsi"/>
          <w:spacing w:val="3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Government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Relations,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The</w:t>
      </w:r>
      <w:r w:rsidRPr="00C82F7D">
        <w:rPr>
          <w:rFonts w:asciiTheme="minorHAnsi" w:eastAsia="Arial" w:hAnsiTheme="minorHAnsi" w:cstheme="minorHAnsi"/>
          <w:spacing w:val="1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 xml:space="preserve">Nutridensometer </w:t>
      </w:r>
      <w:r w:rsidRPr="00C82F7D">
        <w:rPr>
          <w:rFonts w:asciiTheme="minorHAnsi" w:eastAsia="Arial" w:hAnsiTheme="minorHAnsi" w:cstheme="minorHAnsi"/>
          <w:spacing w:val="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Group,</w:t>
      </w:r>
      <w:r w:rsidRPr="00C82F7D">
        <w:rPr>
          <w:rFonts w:asciiTheme="minorHAnsi" w:eastAsia="Arial" w:hAnsiTheme="minorHAnsi" w:cstheme="minorHAnsi"/>
          <w:spacing w:val="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Washington,</w:t>
      </w:r>
      <w:r w:rsidRPr="00C82F7D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DC</w:t>
      </w:r>
    </w:p>
    <w:p w14:paraId="28B3C8EE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 xml:space="preserve">1987-91, 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Manager,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Nutrition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Policy,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National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Nutrient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Academy,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Bethesda,</w:t>
      </w:r>
      <w:r w:rsidRPr="00C82F7D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MD</w:t>
      </w:r>
    </w:p>
    <w:p w14:paraId="143021F6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 xml:space="preserve">1985-87, 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Nutrition</w:t>
      </w:r>
      <w:r w:rsidRPr="00C82F7D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Coordinator,</w:t>
      </w:r>
      <w:r w:rsidRPr="00C82F7D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Food</w:t>
      </w:r>
      <w:r w:rsidRPr="00C82F7D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Nutrient</w:t>
      </w:r>
      <w:r w:rsidRPr="00C82F7D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Task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Force,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Sen.</w:t>
      </w:r>
      <w:r w:rsidRPr="00C82F7D">
        <w:rPr>
          <w:rFonts w:asciiTheme="minorHAnsi" w:eastAsia="Arial" w:hAnsiTheme="minorHAnsi" w:cstheme="minorHAnsi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Gorn’s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Office,</w:t>
      </w:r>
      <w:r w:rsidRPr="00C82F7D">
        <w:rPr>
          <w:rFonts w:asciiTheme="minorHAnsi" w:eastAsia="Arial" w:hAnsiTheme="minorHAnsi" w:cstheme="minorHAnsi"/>
          <w:spacing w:val="25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Washington,</w:t>
      </w:r>
      <w:r w:rsidRPr="00C82F7D">
        <w:rPr>
          <w:rFonts w:asciiTheme="minorHAnsi" w:eastAsia="Arial" w:hAnsiTheme="minorHAnsi" w:cstheme="minorHAnsi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DC</w:t>
      </w:r>
    </w:p>
    <w:p w14:paraId="1593A97F" w14:textId="77777777" w:rsidR="00BF5872" w:rsidRPr="00C82F7D" w:rsidRDefault="00BF5872">
      <w:pPr>
        <w:spacing w:before="3" w:line="140" w:lineRule="exact"/>
        <w:rPr>
          <w:rFonts w:asciiTheme="minorHAnsi" w:hAnsiTheme="minorHAnsi" w:cstheme="minorHAnsi"/>
        </w:rPr>
      </w:pPr>
    </w:p>
    <w:p w14:paraId="5CDA196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60E0520" w14:textId="77777777" w:rsidR="00BF5872" w:rsidRPr="00C82F7D" w:rsidRDefault="00C82F7D">
      <w:pPr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</w:rPr>
        <w:t>Education/Certification/Affiliations</w:t>
      </w:r>
    </w:p>
    <w:p w14:paraId="52E75BA4" w14:textId="77777777" w:rsidR="00BF5872" w:rsidRPr="00C82F7D" w:rsidRDefault="00C82F7D">
      <w:pPr>
        <w:spacing w:before="53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4"/>
        </w:rPr>
        <w:t>1988,</w:t>
      </w:r>
      <w:r w:rsidRPr="00C82F7D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Masters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Public</w:t>
      </w:r>
      <w:r w:rsidRPr="00C82F7D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Health,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State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University,</w:t>
      </w:r>
      <w:r w:rsidRPr="00C82F7D">
        <w:rPr>
          <w:rFonts w:asciiTheme="minorHAnsi" w:eastAsia="Arial" w:hAnsiTheme="minorHAnsi" w:cstheme="minorHAnsi"/>
          <w:spacing w:val="2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Beachtown,</w:t>
      </w:r>
      <w:r w:rsidRPr="00C82F7D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MD</w:t>
      </w:r>
    </w:p>
    <w:p w14:paraId="10B37334" w14:textId="77777777" w:rsidR="00BF5872" w:rsidRPr="00C82F7D" w:rsidRDefault="00C82F7D">
      <w:pPr>
        <w:spacing w:before="2" w:line="200" w:lineRule="exact"/>
        <w:ind w:left="506" w:right="4510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4"/>
        </w:rPr>
        <w:t>1985,</w:t>
      </w:r>
      <w:r w:rsidRPr="00C82F7D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Bachelor</w:t>
      </w:r>
      <w:r w:rsidRPr="00C82F7D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Science,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Dietetics,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University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State,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Shoreline,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MD Registered</w:t>
      </w:r>
      <w:r w:rsidRPr="00C82F7D">
        <w:rPr>
          <w:rFonts w:asciiTheme="minorHAnsi" w:eastAsia="Arial" w:hAnsiTheme="minorHAnsi" w:cstheme="minorHAnsi"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Dietitian,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Commission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Registration</w:t>
      </w:r>
    </w:p>
    <w:p w14:paraId="4F575673" w14:textId="77777777" w:rsidR="00BF5872" w:rsidRPr="00C82F7D" w:rsidRDefault="00C82F7D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Maryland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</w:t>
      </w:r>
    </w:p>
    <w:p w14:paraId="649C5B55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Legislative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Public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Policy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Committee</w:t>
      </w:r>
      <w:r w:rsidRPr="00C82F7D">
        <w:rPr>
          <w:rFonts w:asciiTheme="minorHAnsi" w:eastAsia="Arial" w:hAnsiTheme="minorHAnsi" w:cstheme="minorHAnsi"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(American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Association)</w:t>
      </w:r>
    </w:p>
    <w:p w14:paraId="5D68B8C0" w14:textId="77777777" w:rsidR="00BF5872" w:rsidRPr="00C82F7D" w:rsidRDefault="00C82F7D">
      <w:pPr>
        <w:spacing w:line="20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2005</w:t>
      </w:r>
      <w:r w:rsidRPr="00C82F7D">
        <w:rPr>
          <w:rFonts w:asciiTheme="minorHAnsi" w:eastAsia="Arial" w:hAnsiTheme="minorHAnsi" w:cstheme="minorHAnsi"/>
          <w:spacing w:val="3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Public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Policy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Workshop</w:t>
      </w:r>
      <w:r w:rsidRPr="00C82F7D">
        <w:rPr>
          <w:rFonts w:asciiTheme="minorHAnsi" w:eastAsia="Arial" w:hAnsiTheme="minorHAnsi" w:cstheme="minorHAnsi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(American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Association),</w:t>
      </w:r>
      <w:r w:rsidRPr="00C82F7D">
        <w:rPr>
          <w:rFonts w:asciiTheme="minorHAnsi" w:eastAsia="Arial" w:hAnsiTheme="minorHAnsi" w:cstheme="minorHAnsi"/>
          <w:spacing w:val="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Speaker</w:t>
      </w:r>
    </w:p>
    <w:p w14:paraId="158474AB" w14:textId="77777777" w:rsidR="00BF5872" w:rsidRPr="00C82F7D" w:rsidRDefault="00C82F7D">
      <w:pPr>
        <w:spacing w:line="180" w:lineRule="exact"/>
        <w:ind w:left="5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  <w:position w:val="-1"/>
        </w:rPr>
        <w:t>National</w:t>
      </w:r>
      <w:r w:rsidRPr="00C82F7D">
        <w:rPr>
          <w:rFonts w:asciiTheme="minorHAnsi" w:eastAsia="Arial" w:hAnsiTheme="minorHAnsi" w:cstheme="minorHAnsi"/>
          <w:spacing w:val="26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1"/>
          <w:position w:val="-1"/>
        </w:rPr>
        <w:t>Organization</w:t>
      </w:r>
      <w:r w:rsidRPr="00C82F7D">
        <w:rPr>
          <w:rFonts w:asciiTheme="minorHAnsi" w:eastAsia="Arial" w:hAnsiTheme="minorHAnsi" w:cstheme="minorHAnsi"/>
          <w:spacing w:val="19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position w:val="-1"/>
        </w:rPr>
        <w:t>of</w:t>
      </w:r>
      <w:r w:rsidRPr="00C82F7D">
        <w:rPr>
          <w:rFonts w:asciiTheme="minorHAnsi" w:eastAsia="Arial" w:hAnsiTheme="minorHAnsi" w:cstheme="minorHAnsi"/>
          <w:spacing w:val="-14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Men</w:t>
      </w:r>
      <w:r w:rsidRPr="00C82F7D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position w:val="-1"/>
        </w:rPr>
        <w:t>in</w:t>
      </w:r>
      <w:r w:rsidRPr="00C82F7D">
        <w:rPr>
          <w:rFonts w:asciiTheme="minorHAnsi" w:eastAsia="Arial" w:hAnsiTheme="minorHAnsi" w:cstheme="minorHAnsi"/>
          <w:spacing w:val="-1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position w:val="-1"/>
        </w:rPr>
        <w:t>Nutrition</w:t>
      </w:r>
    </w:p>
    <w:p w14:paraId="157C929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70FCBB2" w14:textId="77777777" w:rsidR="00BF5872" w:rsidRPr="00C82F7D" w:rsidRDefault="00BF5872">
      <w:pPr>
        <w:spacing w:before="1" w:line="200" w:lineRule="exact"/>
        <w:rPr>
          <w:rFonts w:asciiTheme="minorHAnsi" w:hAnsiTheme="minorHAnsi" w:cstheme="minorHAnsi"/>
        </w:rPr>
      </w:pPr>
    </w:p>
    <w:p w14:paraId="640651A4" w14:textId="77777777" w:rsidR="00BF5872" w:rsidRPr="00C82F7D" w:rsidRDefault="00C82F7D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position w:val="-1"/>
        </w:rPr>
        <w:t>3.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C82F7D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Food</w:t>
      </w:r>
      <w:r w:rsidRPr="00C82F7D">
        <w:rPr>
          <w:rFonts w:asciiTheme="minorHAnsi" w:eastAsia="Arial" w:hAnsiTheme="minorHAnsi" w:cstheme="minorHAnsi"/>
          <w:color w:val="221F1F"/>
          <w:spacing w:val="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and</w:t>
      </w:r>
      <w:r w:rsidRPr="00C82F7D">
        <w:rPr>
          <w:rFonts w:asciiTheme="minorHAnsi" w:eastAsia="Arial" w:hAnsiTheme="minorHAnsi" w:cstheme="minorHAnsi"/>
          <w:color w:val="221F1F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C82F7D">
        <w:rPr>
          <w:rFonts w:asciiTheme="minorHAnsi" w:eastAsia="Arial" w:hAnsiTheme="minorHAnsi" w:cstheme="minorHAnsi"/>
          <w:color w:val="221F1F"/>
          <w:spacing w:val="38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policy</w:t>
      </w:r>
      <w:r w:rsidRPr="00C82F7D">
        <w:rPr>
          <w:rFonts w:asciiTheme="minorHAnsi" w:eastAsia="Arial" w:hAnsiTheme="minorHAnsi" w:cstheme="minorHAnsi"/>
          <w:color w:val="221F1F"/>
          <w:spacing w:val="24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position w:val="-1"/>
        </w:rPr>
        <w:t>consultant.</w:t>
      </w:r>
    </w:p>
    <w:p w14:paraId="6176E29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8DF5E7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C371FF8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9D23DC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199604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40F3AD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7521D87" w14:textId="77777777" w:rsidR="00BF5872" w:rsidRPr="00C82F7D" w:rsidRDefault="00BF5872">
      <w:pPr>
        <w:spacing w:before="16" w:line="200" w:lineRule="exact"/>
        <w:rPr>
          <w:rFonts w:asciiTheme="minorHAnsi" w:hAnsiTheme="minorHAnsi" w:cstheme="minorHAnsi"/>
        </w:rPr>
      </w:pPr>
    </w:p>
    <w:p w14:paraId="5443BDCD" w14:textId="77777777" w:rsidR="00BF5872" w:rsidRPr="00C82F7D" w:rsidRDefault="00C82F7D">
      <w:pPr>
        <w:spacing w:before="40"/>
        <w:ind w:left="113"/>
        <w:rPr>
          <w:rFonts w:asciiTheme="minorHAnsi" w:eastAsia="Arial" w:hAnsiTheme="minorHAnsi" w:cstheme="minorHAnsi"/>
        </w:rPr>
        <w:sectPr w:rsidR="00BF5872" w:rsidRPr="00C82F7D">
          <w:pgSz w:w="11520" w:h="15120"/>
          <w:pgMar w:top="540" w:right="104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b/>
          <w:color w:val="221F1F"/>
        </w:rPr>
        <w:t xml:space="preserve">356   </w:t>
      </w:r>
      <w:r w:rsidRPr="00C82F7D">
        <w:rPr>
          <w:rFonts w:asciiTheme="minorHAnsi" w:eastAsia="Arial" w:hAnsiTheme="minorHAnsi" w:cstheme="minorHAnsi"/>
          <w:b/>
          <w:color w:val="221F1F"/>
          <w:spacing w:val="25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March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2010</w:t>
      </w:r>
      <w:r w:rsidRPr="00C82F7D">
        <w:rPr>
          <w:rFonts w:asciiTheme="minorHAnsi" w:eastAsia="Arial" w:hAnsiTheme="minorHAnsi" w:cstheme="minorHAnsi"/>
          <w:color w:val="221F1F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Volume 110</w:t>
      </w:r>
      <w:r w:rsidRPr="00C82F7D">
        <w:rPr>
          <w:rFonts w:asciiTheme="minorHAnsi" w:eastAsia="Arial" w:hAnsiTheme="minorHAnsi" w:cstheme="minorHAnsi"/>
          <w:color w:val="221F1F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Number</w:t>
      </w:r>
      <w:r w:rsidRPr="00C82F7D">
        <w:rPr>
          <w:rFonts w:asciiTheme="minorHAnsi" w:eastAsia="Arial" w:hAnsiTheme="minorHAnsi" w:cstheme="minorHAnsi"/>
          <w:color w:val="221F1F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3</w:t>
      </w:r>
    </w:p>
    <w:p w14:paraId="45D541AE" w14:textId="77777777" w:rsidR="00BF5872" w:rsidRPr="00C82F7D" w:rsidRDefault="00C82F7D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lastRenderedPageBreak/>
        <w:pict w14:anchorId="3BD11953">
          <v:group id="_x0000_s1070" style="position:absolute;left:0;text-align:left;margin-left:0;margin-top:0;width:8in;height:756pt;z-index:-251659776;mso-position-horizontal-relative:page;mso-position-vertical-relative:page" coordsize="11520,15120">
            <v:shape id="_x0000_s1075" style="position:absolute;width:11003;height:923" coordsize="11003,923" path="m,923r11003,l11003,,,,,923xe" fillcolor="#e2dbc8" stroked="f">
              <v:path arrowok="t"/>
            </v:shape>
            <v:shape id="_x0000_s1074" style="position:absolute;left:11003;width:517;height:923" coordorigin="11003" coordsize="517,923" path="m11520,923r,-923l11003,r,923l11520,923xe" fillcolor="#cad2c8" stroked="f">
              <v:path arrowok="t"/>
            </v:shape>
            <v:shape id="_x0000_s1073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72" style="position:absolute;top:933;width:11520;height:0" coordorigin=",933" coordsize="11520,0" path="m11520,933l,933e" filled="f" strokecolor="#221f1f" strokeweight="1pt">
              <v:path arrowok="t"/>
            </v:shape>
            <v:shape id="_x0000_s1071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C82F7D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214592BE" w14:textId="77777777" w:rsidR="00BF5872" w:rsidRPr="00C82F7D" w:rsidRDefault="00BF5872">
      <w:pPr>
        <w:spacing w:before="9" w:line="140" w:lineRule="exact"/>
        <w:rPr>
          <w:rFonts w:asciiTheme="minorHAnsi" w:hAnsiTheme="minorHAnsi" w:cstheme="minorHAnsi"/>
        </w:rPr>
      </w:pPr>
    </w:p>
    <w:p w14:paraId="051B576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4F48567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3AE6D6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5A6D51D" w14:textId="77777777" w:rsidR="00BF5872" w:rsidRPr="00C82F7D" w:rsidRDefault="00C82F7D">
      <w:pPr>
        <w:spacing w:before="32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1"/>
        </w:rPr>
        <w:t>Jill</w:t>
      </w:r>
      <w:r w:rsidRPr="00C82F7D">
        <w:rPr>
          <w:rFonts w:asciiTheme="minorHAnsi" w:eastAsia="Arial" w:hAnsiTheme="minorHAnsi" w:cstheme="minorHAnsi"/>
          <w:b/>
          <w:spacing w:val="3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Doe,</w:t>
      </w:r>
      <w:r w:rsidRPr="00C82F7D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MBA,</w:t>
      </w:r>
      <w:r w:rsidRPr="00C82F7D">
        <w:rPr>
          <w:rFonts w:asciiTheme="minorHAnsi" w:eastAsia="Arial" w:hAnsiTheme="minorHAnsi" w:cstheme="minorHAnsi"/>
          <w:b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RD</w:t>
      </w:r>
    </w:p>
    <w:p w14:paraId="2C4AA030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>444</w:t>
      </w:r>
      <w:r w:rsidRPr="00C82F7D">
        <w:rPr>
          <w:rFonts w:asciiTheme="minorHAnsi" w:eastAsia="Arial" w:hAnsiTheme="minorHAnsi" w:cstheme="minorHAnsi"/>
          <w:spacing w:val="3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Main</w:t>
      </w:r>
      <w:r w:rsidRPr="00C82F7D">
        <w:rPr>
          <w:rFonts w:asciiTheme="minorHAnsi" w:eastAsia="Arial" w:hAnsiTheme="minorHAnsi" w:cstheme="minorHAnsi"/>
          <w:spacing w:val="2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Street,</w:t>
      </w:r>
      <w:r w:rsidRPr="00C82F7D">
        <w:rPr>
          <w:rFonts w:asciiTheme="minorHAnsi" w:eastAsia="Arial" w:hAnsiTheme="minorHAnsi" w:cstheme="minorHAnsi"/>
          <w:spacing w:val="3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Evergreen,</w:t>
      </w:r>
      <w:r w:rsidRPr="00C82F7D">
        <w:rPr>
          <w:rFonts w:asciiTheme="minorHAnsi" w:eastAsia="Arial" w:hAnsiTheme="minorHAnsi" w:cstheme="minorHAnsi"/>
          <w:spacing w:val="1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WA</w:t>
      </w:r>
    </w:p>
    <w:p w14:paraId="45F0256F" w14:textId="77777777" w:rsidR="00BF5872" w:rsidRPr="00C82F7D" w:rsidRDefault="00C82F7D">
      <w:pPr>
        <w:spacing w:before="2" w:line="200" w:lineRule="exact"/>
        <w:ind w:left="406" w:right="645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1"/>
        </w:rPr>
        <w:t>Home: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hyperlink r:id="rId11">
        <w:r w:rsidRPr="00C82F7D">
          <w:rPr>
            <w:rFonts w:asciiTheme="minorHAnsi" w:eastAsia="Arial" w:hAnsiTheme="minorHAnsi" w:cstheme="minorHAnsi"/>
            <w:w w:val="81"/>
          </w:rPr>
          <w:t>(123)</w:t>
        </w:r>
        <w:r w:rsidRPr="00C82F7D">
          <w:rPr>
            <w:rFonts w:asciiTheme="minorHAnsi" w:eastAsia="Arial" w:hAnsiTheme="minorHAnsi" w:cstheme="minorHAnsi"/>
            <w:spacing w:val="24"/>
            <w:w w:val="81"/>
          </w:rPr>
          <w:t xml:space="preserve"> </w:t>
        </w:r>
        <w:r w:rsidRPr="00C82F7D">
          <w:rPr>
            <w:rFonts w:asciiTheme="minorHAnsi" w:eastAsia="Arial" w:hAnsiTheme="minorHAnsi" w:cstheme="minorHAnsi"/>
          </w:rPr>
          <w:t>465-7891</w:t>
        </w:r>
      </w:hyperlink>
      <w:r w:rsidRPr="00C82F7D">
        <w:rPr>
          <w:rFonts w:asciiTheme="minorHAnsi" w:eastAsia="Arial" w:hAnsiTheme="minorHAnsi" w:cstheme="minorHAnsi"/>
          <w:spacing w:val="32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>Cell:</w:t>
      </w:r>
      <w:r w:rsidRPr="00C82F7D">
        <w:rPr>
          <w:rFonts w:asciiTheme="minorHAnsi" w:eastAsia="Arial" w:hAnsiTheme="minorHAnsi" w:cstheme="minorHAnsi"/>
          <w:spacing w:val="-9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>(999)</w:t>
      </w:r>
      <w:r w:rsidRPr="00C82F7D">
        <w:rPr>
          <w:rFonts w:asciiTheme="minorHAnsi" w:eastAsia="Arial" w:hAnsiTheme="minorHAnsi" w:cstheme="minorHAnsi"/>
          <w:spacing w:val="-5"/>
          <w:w w:val="87"/>
        </w:rPr>
        <w:t xml:space="preserve"> </w:t>
      </w:r>
      <w:r w:rsidRPr="00C82F7D">
        <w:rPr>
          <w:rFonts w:asciiTheme="minorHAnsi" w:eastAsia="Arial" w:hAnsiTheme="minorHAnsi" w:cstheme="minorHAnsi"/>
          <w:w w:val="87"/>
        </w:rPr>
        <w:t xml:space="preserve">000-1111 </w:t>
      </w:r>
      <w:hyperlink r:id="rId12">
        <w:r w:rsidRPr="00C82F7D">
          <w:rPr>
            <w:rFonts w:asciiTheme="minorHAnsi" w:eastAsia="Arial" w:hAnsiTheme="minorHAnsi" w:cstheme="minorHAnsi"/>
            <w:color w:val="00007F"/>
            <w:w w:val="82"/>
          </w:rPr>
          <w:t>jdoe@net.net</w:t>
        </w:r>
      </w:hyperlink>
    </w:p>
    <w:p w14:paraId="28D8DE8E" w14:textId="77777777" w:rsidR="00BF5872" w:rsidRPr="00C82F7D" w:rsidRDefault="00BF5872">
      <w:pPr>
        <w:spacing w:before="1" w:line="140" w:lineRule="exact"/>
        <w:rPr>
          <w:rFonts w:asciiTheme="minorHAnsi" w:hAnsiTheme="minorHAnsi" w:cstheme="minorHAnsi"/>
        </w:rPr>
      </w:pPr>
    </w:p>
    <w:p w14:paraId="22DEAF2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3F21C2C" w14:textId="77777777" w:rsidR="00BF5872" w:rsidRPr="00C82F7D" w:rsidRDefault="00C82F7D">
      <w:pPr>
        <w:ind w:left="4137" w:right="4124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1"/>
        </w:rPr>
        <w:t>Professional</w:t>
      </w:r>
      <w:r w:rsidRPr="00C82F7D">
        <w:rPr>
          <w:rFonts w:asciiTheme="minorHAnsi" w:eastAsia="Arial" w:hAnsiTheme="minorHAnsi" w:cstheme="minorHAnsi"/>
          <w:b/>
          <w:spacing w:val="3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1"/>
        </w:rPr>
        <w:t>Experience</w:t>
      </w:r>
    </w:p>
    <w:p w14:paraId="0A2F95E2" w14:textId="77777777" w:rsidR="00BF5872" w:rsidRPr="00C82F7D" w:rsidRDefault="00C82F7D">
      <w:pPr>
        <w:spacing w:before="93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>The</w:t>
      </w:r>
      <w:r w:rsidRPr="00C82F7D">
        <w:rPr>
          <w:rFonts w:asciiTheme="minorHAnsi" w:eastAsia="Arial" w:hAnsiTheme="minorHAnsi" w:cstheme="minorHAnsi"/>
          <w:b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Food</w:t>
      </w:r>
      <w:r w:rsidRPr="00C82F7D">
        <w:rPr>
          <w:rFonts w:asciiTheme="minorHAnsi" w:eastAsia="Arial" w:hAnsiTheme="minorHAnsi" w:cstheme="minorHAnsi"/>
          <w:b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Business,</w:t>
      </w:r>
      <w:r w:rsidRPr="00C82F7D">
        <w:rPr>
          <w:rFonts w:asciiTheme="minorHAnsi" w:eastAsia="Arial" w:hAnsiTheme="minorHAnsi" w:cstheme="minorHAnsi"/>
          <w:b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Rainytown,</w:t>
      </w:r>
      <w:r w:rsidRPr="00C82F7D">
        <w:rPr>
          <w:rFonts w:asciiTheme="minorHAnsi" w:eastAsia="Arial" w:hAnsiTheme="minorHAnsi" w:cstheme="minorHAnsi"/>
          <w:b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 xml:space="preserve">WA—Nutrition </w:t>
      </w:r>
      <w:r w:rsidRPr="00C82F7D">
        <w:rPr>
          <w:rFonts w:asciiTheme="minorHAnsi" w:eastAsia="Arial" w:hAnsiTheme="minorHAnsi" w:cstheme="minorHAnsi"/>
          <w:b/>
          <w:spacing w:val="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Consultant</w:t>
      </w:r>
      <w:r w:rsidRPr="00C82F7D">
        <w:rPr>
          <w:rFonts w:asciiTheme="minorHAnsi" w:eastAsia="Arial" w:hAnsiTheme="minorHAnsi" w:cstheme="minorHAnsi"/>
          <w:b/>
          <w:w w:val="82"/>
        </w:rPr>
        <w:t xml:space="preserve">                                                                                     </w:t>
      </w:r>
      <w:r w:rsidRPr="00C82F7D">
        <w:rPr>
          <w:rFonts w:asciiTheme="minorHAnsi" w:eastAsia="Arial" w:hAnsiTheme="minorHAnsi" w:cstheme="minorHAnsi"/>
          <w:b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June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2005</w:t>
      </w:r>
      <w:r w:rsidRPr="00C82F7D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–</w:t>
      </w:r>
      <w:r w:rsidRPr="00C82F7D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Present</w:t>
      </w:r>
    </w:p>
    <w:p w14:paraId="5E95C708" w14:textId="77777777" w:rsidR="00BF5872" w:rsidRPr="00C82F7D" w:rsidRDefault="00C82F7D">
      <w:pPr>
        <w:spacing w:before="2" w:line="200" w:lineRule="exact"/>
        <w:ind w:left="596" w:right="628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Develop</w:t>
      </w:r>
      <w:r w:rsidRPr="00C82F7D">
        <w:rPr>
          <w:rFonts w:asciiTheme="minorHAnsi" w:eastAsia="Arial" w:hAnsiTheme="minorHAnsi" w:cstheme="minorHAnsi"/>
          <w:spacing w:val="-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business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plans,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which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include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business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description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name,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short-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long-term</w:t>
      </w:r>
      <w:r w:rsidRPr="00C82F7D">
        <w:rPr>
          <w:rFonts w:asciiTheme="minorHAnsi" w:eastAsia="Arial" w:hAnsiTheme="minorHAnsi" w:cstheme="minorHAnsi"/>
          <w:spacing w:val="4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5"/>
        </w:rPr>
        <w:t>goals,</w:t>
      </w:r>
      <w:r w:rsidRPr="00C82F7D">
        <w:rPr>
          <w:rFonts w:asciiTheme="minorHAnsi" w:eastAsia="Arial" w:hAnsiTheme="minorHAnsi" w:cstheme="minorHAnsi"/>
          <w:spacing w:val="3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w w:val="85"/>
        </w:rPr>
        <w:t>competitive</w:t>
      </w:r>
      <w:r w:rsidRPr="00C82F7D">
        <w:rPr>
          <w:rFonts w:asciiTheme="minorHAnsi" w:eastAsia="Arial" w:hAnsiTheme="minorHAnsi" w:cstheme="minorHAnsi"/>
          <w:spacing w:val="8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w w:val="85"/>
        </w:rPr>
        <w:t>and</w:t>
      </w:r>
      <w:r w:rsidRPr="00C82F7D">
        <w:rPr>
          <w:rFonts w:asciiTheme="minorHAnsi" w:eastAsia="Arial" w:hAnsiTheme="minorHAnsi" w:cstheme="minorHAnsi"/>
          <w:spacing w:val="8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w w:val="85"/>
        </w:rPr>
        <w:t xml:space="preserve">market </w:t>
      </w:r>
      <w:r w:rsidRPr="00C82F7D">
        <w:rPr>
          <w:rFonts w:asciiTheme="minorHAnsi" w:eastAsia="Arial" w:hAnsiTheme="minorHAnsi" w:cstheme="minorHAnsi"/>
          <w:w w:val="83"/>
        </w:rPr>
        <w:t>analysis,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marketing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plan,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financial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forecasting.</w:t>
      </w:r>
    </w:p>
    <w:p w14:paraId="33016622" w14:textId="77777777" w:rsidR="00BF5872" w:rsidRPr="00C82F7D" w:rsidRDefault="00C82F7D">
      <w:pPr>
        <w:spacing w:line="200" w:lineRule="exact"/>
        <w:ind w:left="596" w:right="1383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Educate</w:t>
      </w:r>
      <w:r w:rsidRPr="00C82F7D">
        <w:rPr>
          <w:rFonts w:asciiTheme="minorHAnsi" w:eastAsia="Arial" w:hAnsiTheme="minorHAnsi" w:cstheme="minorHAnsi"/>
          <w:spacing w:val="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owners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operating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small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businesses,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including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completing</w:t>
      </w:r>
      <w:r w:rsidRPr="00C82F7D">
        <w:rPr>
          <w:rFonts w:asciiTheme="minorHAnsi" w:eastAsia="Arial" w:hAnsiTheme="minorHAnsi" w:cstheme="minorHAnsi"/>
          <w:spacing w:val="3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legal,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financial,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tax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forms,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applications,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and </w:t>
      </w:r>
      <w:r w:rsidRPr="00C82F7D">
        <w:rPr>
          <w:rFonts w:asciiTheme="minorHAnsi" w:eastAsia="Arial" w:hAnsiTheme="minorHAnsi" w:cstheme="minorHAnsi"/>
          <w:w w:val="83"/>
        </w:rPr>
        <w:t>documentation,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how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work</w:t>
      </w:r>
      <w:r w:rsidRPr="00C82F7D">
        <w:rPr>
          <w:rFonts w:asciiTheme="minorHAnsi" w:eastAsia="Arial" w:hAnsiTheme="minorHAnsi" w:cstheme="minorHAnsi"/>
          <w:spacing w:val="2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with</w:t>
      </w:r>
      <w:r w:rsidRPr="00C82F7D">
        <w:rPr>
          <w:rFonts w:asciiTheme="minorHAnsi" w:eastAsia="Arial" w:hAnsiTheme="minorHAnsi" w:cstheme="minorHAnsi"/>
          <w:spacing w:val="31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accountant</w:t>
      </w:r>
      <w:r w:rsidRPr="00C82F7D">
        <w:rPr>
          <w:rFonts w:asciiTheme="minorHAnsi" w:eastAsia="Arial" w:hAnsiTheme="minorHAnsi" w:cstheme="minorHAnsi"/>
          <w:spacing w:val="9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establish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maintain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business.</w:t>
      </w:r>
    </w:p>
    <w:p w14:paraId="57B7F33A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Obtain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professional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liability,</w:t>
      </w:r>
      <w:r w:rsidRPr="00C82F7D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if</w:t>
      </w:r>
      <w:r w:rsidRPr="00C82F7D">
        <w:rPr>
          <w:rFonts w:asciiTheme="minorHAnsi" w:eastAsia="Arial" w:hAnsiTheme="minorHAnsi" w:cstheme="minorHAnsi"/>
          <w:spacing w:val="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needed,</w:t>
      </w:r>
      <w:r w:rsidRPr="00C82F7D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premise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insurance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personal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disability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insurance.</w:t>
      </w:r>
    </w:p>
    <w:p w14:paraId="46FADFD9" w14:textId="77777777" w:rsidR="00BF5872" w:rsidRPr="00C82F7D" w:rsidRDefault="00C82F7D">
      <w:pPr>
        <w:spacing w:before="1" w:line="200" w:lineRule="exact"/>
        <w:ind w:left="596" w:right="555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Establish</w:t>
      </w:r>
      <w:r w:rsidRPr="00C82F7D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branding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initiatives</w:t>
      </w:r>
      <w:r w:rsidRPr="00C82F7D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marketing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strategies—stationary, 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brochures,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other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materials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promote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services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</w:t>
      </w:r>
      <w:r w:rsidRPr="00C82F7D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well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as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use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social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professional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networking </w:t>
      </w:r>
      <w:r w:rsidRPr="00C82F7D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(Facebook,</w:t>
      </w:r>
      <w:r w:rsidRPr="00C82F7D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Twitter,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LinkedIn)</w:t>
      </w:r>
      <w:r w:rsidRPr="00C82F7D">
        <w:rPr>
          <w:rFonts w:asciiTheme="minorHAnsi" w:eastAsia="Arial" w:hAnsiTheme="minorHAnsi" w:cstheme="minorHAnsi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promote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recruit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stable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customer</w:t>
      </w:r>
      <w:r w:rsidRPr="00C82F7D">
        <w:rPr>
          <w:rFonts w:asciiTheme="minorHAnsi" w:eastAsia="Arial" w:hAnsiTheme="minorHAnsi" w:cstheme="minorHAnsi"/>
          <w:spacing w:val="3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base.</w:t>
      </w:r>
    </w:p>
    <w:p w14:paraId="216A5144" w14:textId="77777777" w:rsidR="00BF5872" w:rsidRPr="00C82F7D" w:rsidRDefault="00BF5872">
      <w:pPr>
        <w:spacing w:before="11" w:line="220" w:lineRule="exact"/>
        <w:rPr>
          <w:rFonts w:asciiTheme="minorHAnsi" w:hAnsiTheme="minorHAnsi" w:cstheme="minorHAnsi"/>
        </w:rPr>
      </w:pPr>
    </w:p>
    <w:p w14:paraId="06BC517B" w14:textId="77777777" w:rsidR="00BF5872" w:rsidRPr="00C82F7D" w:rsidRDefault="00C82F7D">
      <w:pPr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3"/>
        </w:rPr>
        <w:t>Flavors,</w:t>
      </w:r>
      <w:r w:rsidRPr="00C82F7D">
        <w:rPr>
          <w:rFonts w:asciiTheme="minorHAnsi" w:eastAsia="Arial" w:hAnsiTheme="minorHAnsi" w:cstheme="minorHAnsi"/>
          <w:b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Caribou</w:t>
      </w:r>
      <w:r w:rsidRPr="00C82F7D">
        <w:rPr>
          <w:rFonts w:asciiTheme="minorHAnsi" w:eastAsia="Arial" w:hAnsiTheme="minorHAnsi" w:cstheme="minorHAnsi"/>
          <w:b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Mesa,</w:t>
      </w:r>
      <w:r w:rsidRPr="00C82F7D">
        <w:rPr>
          <w:rFonts w:asciiTheme="minorHAnsi" w:eastAsia="Arial" w:hAnsiTheme="minorHAnsi" w:cstheme="minorHAnsi"/>
          <w:b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WA—Consultant,</w:t>
      </w:r>
      <w:r w:rsidRPr="00C82F7D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Nutrition</w:t>
      </w:r>
      <w:r w:rsidRPr="00C82F7D">
        <w:rPr>
          <w:rFonts w:asciiTheme="minorHAnsi" w:eastAsia="Arial" w:hAnsiTheme="minorHAnsi" w:cstheme="minorHAnsi"/>
          <w:b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Services</w:t>
      </w:r>
      <w:r w:rsidRPr="00C82F7D">
        <w:rPr>
          <w:rFonts w:asciiTheme="minorHAnsi" w:eastAsia="Arial" w:hAnsiTheme="minorHAnsi" w:cstheme="minorHAnsi"/>
          <w:b/>
          <w:w w:val="83"/>
        </w:rPr>
        <w:t xml:space="preserve">                                                                              </w:t>
      </w:r>
      <w:r w:rsidRPr="00C82F7D">
        <w:rPr>
          <w:rFonts w:asciiTheme="minorHAnsi" w:eastAsia="Arial" w:hAnsiTheme="minorHAnsi" w:cstheme="minorHAnsi"/>
          <w:b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May</w:t>
      </w:r>
      <w:r w:rsidRPr="00C82F7D">
        <w:rPr>
          <w:rFonts w:asciiTheme="minorHAnsi" w:eastAsia="Arial" w:hAnsiTheme="minorHAnsi" w:cstheme="minorHAnsi"/>
          <w:b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3"/>
        </w:rPr>
        <w:t>1999</w:t>
      </w:r>
      <w:r w:rsidRPr="00C82F7D">
        <w:rPr>
          <w:rFonts w:asciiTheme="minorHAnsi" w:eastAsia="Arial" w:hAnsiTheme="minorHAnsi" w:cstheme="minorHAnsi"/>
          <w:b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–</w:t>
      </w:r>
      <w:r w:rsidRPr="00C82F7D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June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2005</w:t>
      </w:r>
    </w:p>
    <w:p w14:paraId="018EA2DF" w14:textId="77777777" w:rsidR="00BF5872" w:rsidRPr="00C82F7D" w:rsidRDefault="00C82F7D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Developed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recipes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based</w:t>
      </w:r>
      <w:r w:rsidRPr="00C82F7D">
        <w:rPr>
          <w:rFonts w:asciiTheme="minorHAnsi" w:eastAsia="Arial" w:hAnsiTheme="minorHAnsi" w:cstheme="minorHAnsi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specific</w:t>
      </w:r>
      <w:r w:rsidRPr="00C82F7D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nutrition</w:t>
      </w:r>
      <w:r w:rsidRPr="00C82F7D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guidelines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and/or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ingredients.</w:t>
      </w:r>
    </w:p>
    <w:p w14:paraId="580AE78D" w14:textId="77777777" w:rsidR="00BF5872" w:rsidRPr="00C82F7D" w:rsidRDefault="00C82F7D">
      <w:pPr>
        <w:spacing w:before="1" w:line="200" w:lineRule="exact"/>
        <w:ind w:left="596" w:right="399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Tested</w:t>
      </w:r>
      <w:r w:rsidRPr="00C82F7D">
        <w:rPr>
          <w:rFonts w:asciiTheme="minorHAnsi" w:eastAsia="Arial" w:hAnsiTheme="minorHAnsi" w:cstheme="minorHAnsi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recipes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ensure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accuracy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measurements</w:t>
      </w:r>
      <w:r w:rsidRPr="00C82F7D">
        <w:rPr>
          <w:rFonts w:asciiTheme="minorHAnsi" w:eastAsia="Arial" w:hAnsiTheme="minorHAnsi" w:cstheme="minorHAnsi"/>
          <w:spacing w:val="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instructions,</w:t>
      </w:r>
      <w:r w:rsidRPr="00C82F7D">
        <w:rPr>
          <w:rFonts w:asciiTheme="minorHAnsi" w:eastAsia="Arial" w:hAnsiTheme="minorHAnsi" w:cstheme="minorHAnsi"/>
          <w:spacing w:val="2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quality,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flavor,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yield,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nutrition</w:t>
      </w:r>
      <w:r w:rsidRPr="00C82F7D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information,</w:t>
      </w:r>
      <w:r w:rsidRPr="00C82F7D">
        <w:rPr>
          <w:rFonts w:asciiTheme="minorHAnsi" w:eastAsia="Arial" w:hAnsiTheme="minorHAnsi" w:cstheme="minorHAnsi"/>
          <w:spacing w:val="2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and</w:t>
      </w:r>
      <w:r w:rsidRPr="00C82F7D">
        <w:rPr>
          <w:rFonts w:asciiTheme="minorHAnsi" w:eastAsia="Arial" w:hAnsiTheme="minorHAnsi" w:cstheme="minorHAnsi"/>
          <w:spacing w:val="12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other</w:t>
      </w:r>
      <w:r w:rsidRPr="00C82F7D">
        <w:rPr>
          <w:rFonts w:asciiTheme="minorHAnsi" w:eastAsia="Arial" w:hAnsiTheme="minorHAnsi" w:cstheme="minorHAnsi"/>
          <w:spacing w:val="1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 xml:space="preserve">specified </w:t>
      </w:r>
      <w:r w:rsidRPr="00C82F7D">
        <w:rPr>
          <w:rFonts w:asciiTheme="minorHAnsi" w:eastAsia="Arial" w:hAnsiTheme="minorHAnsi" w:cstheme="minorHAnsi"/>
        </w:rPr>
        <w:t>criteria.</w:t>
      </w:r>
    </w:p>
    <w:p w14:paraId="35620250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Analyzed</w:t>
      </w:r>
      <w:r w:rsidRPr="00C82F7D">
        <w:rPr>
          <w:rFonts w:asciiTheme="minorHAnsi" w:eastAsia="Arial" w:hAnsiTheme="minorHAnsi" w:cstheme="minorHAnsi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menus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recipes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for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nutritional </w:t>
      </w:r>
      <w:r w:rsidRPr="00C82F7D">
        <w:rPr>
          <w:rFonts w:asciiTheme="minorHAnsi" w:eastAsia="Arial" w:hAnsiTheme="minorHAnsi" w:cstheme="minorHAnsi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adequacy.</w:t>
      </w:r>
    </w:p>
    <w:p w14:paraId="0BFF8032" w14:textId="77777777" w:rsidR="00BF5872" w:rsidRPr="00C82F7D" w:rsidRDefault="00C82F7D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Developed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menus</w:t>
      </w:r>
      <w:r w:rsidRPr="00C82F7D">
        <w:rPr>
          <w:rFonts w:asciiTheme="minorHAnsi" w:eastAsia="Arial" w:hAnsiTheme="minorHAnsi" w:cstheme="minorHAnsi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and/or</w:t>
      </w:r>
      <w:r w:rsidRPr="00C82F7D">
        <w:rPr>
          <w:rFonts w:asciiTheme="minorHAnsi" w:eastAsia="Arial" w:hAnsiTheme="minorHAnsi" w:cstheme="minorHAnsi"/>
          <w:spacing w:val="2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meal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plans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meet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specific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nutrition</w:t>
      </w:r>
      <w:r w:rsidRPr="00C82F7D">
        <w:rPr>
          <w:rFonts w:asciiTheme="minorHAnsi" w:eastAsia="Arial" w:hAnsiTheme="minorHAnsi" w:cstheme="minorHAnsi"/>
          <w:spacing w:val="2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guidelines.</w:t>
      </w:r>
    </w:p>
    <w:p w14:paraId="63E5BC6D" w14:textId="77777777" w:rsidR="00BF5872" w:rsidRPr="00C82F7D" w:rsidRDefault="00C82F7D">
      <w:pPr>
        <w:spacing w:before="1" w:line="200" w:lineRule="exact"/>
        <w:ind w:left="596" w:right="908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Evaluated</w:t>
      </w:r>
      <w:r w:rsidRPr="00C82F7D">
        <w:rPr>
          <w:rFonts w:asciiTheme="minorHAnsi" w:eastAsia="Arial" w:hAnsiTheme="minorHAnsi" w:cstheme="minorHAnsi"/>
          <w:spacing w:val="-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menus,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recipes,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staffing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needs,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equipment,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kitchen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design,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compliance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Joint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Commission</w:t>
      </w:r>
      <w:r w:rsidRPr="00C82F7D">
        <w:rPr>
          <w:rFonts w:asciiTheme="minorHAnsi" w:eastAsia="Arial" w:hAnsiTheme="minorHAnsi" w:cstheme="minorHAnsi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safety standards.</w:t>
      </w:r>
    </w:p>
    <w:p w14:paraId="7F7A9FA0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Marketed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products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and/or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services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clients,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presented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products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at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trade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shows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expositions.</w:t>
      </w:r>
    </w:p>
    <w:p w14:paraId="1E4AAAE6" w14:textId="77777777" w:rsidR="00BF5872" w:rsidRPr="00C82F7D" w:rsidRDefault="00BF5872">
      <w:pPr>
        <w:spacing w:before="12" w:line="220" w:lineRule="exact"/>
        <w:rPr>
          <w:rFonts w:asciiTheme="minorHAnsi" w:hAnsiTheme="minorHAnsi" w:cstheme="minorHAnsi"/>
        </w:rPr>
      </w:pPr>
    </w:p>
    <w:p w14:paraId="318AF114" w14:textId="77777777" w:rsidR="00BF5872" w:rsidRPr="00C82F7D" w:rsidRDefault="00C82F7D">
      <w:pPr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5FC54B0F">
          <v:group id="_x0000_s1065" style="position:absolute;left:0;text-align:left;margin-left:44.8pt;margin-top:71.65pt;width:493pt;height:563pt;z-index:-251658752;mso-position-horizontal-relative:page;mso-position-vertical-relative:page" coordorigin="896,1433" coordsize="9860,11260">
            <v:shape id="_x0000_s1069" style="position:absolute;left:916;top:1443;width:0;height:11230" coordorigin="916,1443" coordsize="0,11230" path="m916,1443r,11230e" filled="f" strokeweight="1pt">
              <v:path arrowok="t"/>
            </v:shape>
            <v:shape id="_x0000_s1068" style="position:absolute;left:926;top:1453;width:9800;height:0" coordorigin="926,1453" coordsize="9800,0" path="m926,1453r9800,e" filled="f" strokeweight="1pt">
              <v:path arrowok="t"/>
            </v:shape>
            <v:shape id="_x0000_s1067" style="position:absolute;left:10736;top:1443;width:0;height:11230" coordorigin="10736,1443" coordsize="0,11230" path="m10736,1443r,11230e" filled="f" strokeweight="1pt">
              <v:path arrowok="t"/>
            </v:shape>
            <v:shape id="_x0000_s1066" style="position:absolute;left:906;top:12683;width:9840;height:0" coordorigin="906,12683" coordsize="9840,0" path="m906,12683r9840,e" filled="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eastAsia="Arial" w:hAnsiTheme="minorHAnsi" w:cstheme="minorHAnsi"/>
          <w:b/>
          <w:w w:val="82"/>
        </w:rPr>
        <w:t>Custom</w:t>
      </w:r>
      <w:r w:rsidRPr="00C82F7D">
        <w:rPr>
          <w:rFonts w:asciiTheme="minorHAnsi" w:eastAsia="Arial" w:hAnsiTheme="minorHAnsi" w:cstheme="minorHAnsi"/>
          <w:b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Publications,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Inc.,</w:t>
      </w:r>
      <w:r w:rsidRPr="00C82F7D">
        <w:rPr>
          <w:rFonts w:asciiTheme="minorHAnsi" w:eastAsia="Arial" w:hAnsiTheme="minorHAnsi" w:cstheme="minorHAnsi"/>
          <w:b/>
          <w:spacing w:val="3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Rockshore,</w:t>
      </w:r>
      <w:r w:rsidRPr="00C82F7D">
        <w:rPr>
          <w:rFonts w:asciiTheme="minorHAnsi" w:eastAsia="Arial" w:hAnsiTheme="minorHAnsi" w:cstheme="minorHAnsi"/>
          <w:b/>
          <w:spacing w:val="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WA—Food</w:t>
      </w:r>
      <w:r w:rsidRPr="00C82F7D">
        <w:rPr>
          <w:rFonts w:asciiTheme="minorHAnsi" w:eastAsia="Arial" w:hAnsiTheme="minorHAnsi" w:cstheme="minorHAnsi"/>
          <w:b/>
          <w:spacing w:val="2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 xml:space="preserve">Writer/Editor                                                       </w:t>
      </w:r>
      <w:r w:rsidRPr="00C82F7D">
        <w:rPr>
          <w:rFonts w:asciiTheme="minorHAnsi" w:eastAsia="Arial" w:hAnsiTheme="minorHAnsi" w:cstheme="minorHAnsi"/>
          <w:b/>
          <w:spacing w:val="20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Sept.</w:t>
      </w:r>
      <w:r w:rsidRPr="00C82F7D">
        <w:rPr>
          <w:rFonts w:asciiTheme="minorHAnsi" w:eastAsia="Arial" w:hAnsiTheme="minorHAnsi" w:cstheme="minorHAnsi"/>
          <w:b/>
          <w:spacing w:val="9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4"/>
        </w:rPr>
        <w:t>1995</w:t>
      </w:r>
      <w:r w:rsidRPr="00C82F7D">
        <w:rPr>
          <w:rFonts w:asciiTheme="minorHAnsi" w:eastAsia="Arial" w:hAnsiTheme="minorHAnsi" w:cstheme="minorHAnsi"/>
          <w:b/>
          <w:spacing w:val="2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–</w:t>
      </w:r>
      <w:r w:rsidRPr="00C82F7D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April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1999</w:t>
      </w:r>
    </w:p>
    <w:p w14:paraId="3A4F5698" w14:textId="77777777" w:rsidR="00BF5872" w:rsidRPr="00C82F7D" w:rsidRDefault="00C82F7D">
      <w:pPr>
        <w:spacing w:before="2" w:line="200" w:lineRule="exact"/>
        <w:ind w:left="596" w:right="794" w:hanging="190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Developed</w:t>
      </w:r>
      <w:r w:rsidRPr="00C82F7D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story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ideas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content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nutrition-based </w:t>
      </w:r>
      <w:r w:rsidRPr="00C82F7D">
        <w:rPr>
          <w:rFonts w:asciiTheme="minorHAnsi" w:eastAsia="Arial" w:hAnsiTheme="minorHAnsi" w:cstheme="minorHAnsi"/>
          <w:spacing w:val="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articles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various</w:t>
      </w:r>
      <w:r w:rsidRPr="00C82F7D">
        <w:rPr>
          <w:rFonts w:asciiTheme="minorHAnsi" w:eastAsia="Arial" w:hAnsiTheme="minorHAnsi" w:cstheme="minorHAnsi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publications,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including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newspapers,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magazines, </w:t>
      </w:r>
      <w:r w:rsidRPr="00C82F7D">
        <w:rPr>
          <w:rFonts w:asciiTheme="minorHAnsi" w:eastAsia="Arial" w:hAnsiTheme="minorHAnsi" w:cstheme="minorHAnsi"/>
          <w:w w:val="82"/>
        </w:rPr>
        <w:t>newsletters,</w:t>
      </w:r>
      <w:r w:rsidRPr="00C82F7D">
        <w:rPr>
          <w:rFonts w:asciiTheme="minorHAnsi" w:eastAsia="Arial" w:hAnsiTheme="minorHAnsi" w:cstheme="minorHAnsi"/>
          <w:spacing w:val="3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Web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sites,</w:t>
      </w:r>
      <w:r w:rsidRPr="00C82F7D">
        <w:rPr>
          <w:rFonts w:asciiTheme="minorHAnsi" w:eastAsia="Arial" w:hAnsiTheme="minorHAnsi" w:cstheme="minorHAnsi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books.</w:t>
      </w:r>
    </w:p>
    <w:p w14:paraId="10B9E641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Provided</w:t>
      </w:r>
      <w:r w:rsidRPr="00C82F7D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content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editing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recipes,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head</w:t>
      </w:r>
      <w:r w:rsidRPr="00C82F7D">
        <w:rPr>
          <w:rFonts w:asciiTheme="minorHAnsi" w:eastAsia="Arial" w:hAnsiTheme="minorHAnsi" w:cstheme="minorHAnsi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notes,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nutrient</w:t>
      </w:r>
      <w:r w:rsidRPr="00C82F7D">
        <w:rPr>
          <w:rFonts w:asciiTheme="minorHAnsi" w:eastAsia="Arial" w:hAnsiTheme="minorHAnsi" w:cstheme="minorHAnsi"/>
          <w:spacing w:val="3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analysis,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accompanying</w:t>
      </w:r>
      <w:r w:rsidRPr="00C82F7D">
        <w:rPr>
          <w:rFonts w:asciiTheme="minorHAnsi" w:eastAsia="Arial" w:hAnsiTheme="minorHAnsi" w:cstheme="minorHAnsi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text.</w:t>
      </w:r>
    </w:p>
    <w:p w14:paraId="46C307B5" w14:textId="77777777" w:rsidR="00BF5872" w:rsidRPr="00C82F7D" w:rsidRDefault="00C82F7D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Developed</w:t>
      </w:r>
      <w:r w:rsidRPr="00C82F7D">
        <w:rPr>
          <w:rFonts w:asciiTheme="minorHAnsi" w:eastAsia="Arial" w:hAnsiTheme="minorHAnsi" w:cstheme="minorHAnsi"/>
          <w:spacing w:val="-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and/or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contributed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recipes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copy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cookbooks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other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publications,</w:t>
      </w:r>
      <w:r w:rsidRPr="00C82F7D">
        <w:rPr>
          <w:rFonts w:asciiTheme="minorHAnsi" w:eastAsia="Arial" w:hAnsiTheme="minorHAnsi" w:cstheme="minorHAnsi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including</w:t>
      </w:r>
      <w:r w:rsidRPr="00C82F7D">
        <w:rPr>
          <w:rFonts w:asciiTheme="minorHAnsi" w:eastAsia="Arial" w:hAnsiTheme="minorHAnsi" w:cstheme="minorHAnsi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industry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marketing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materials</w:t>
      </w:r>
    </w:p>
    <w:p w14:paraId="430B7828" w14:textId="77777777" w:rsidR="00BF5872" w:rsidRPr="00C82F7D" w:rsidRDefault="00C82F7D">
      <w:pPr>
        <w:spacing w:line="180" w:lineRule="exact"/>
        <w:ind w:left="562" w:right="7662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2"/>
        </w:rPr>
        <w:t>(e.g.,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Web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site,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brochure).</w:t>
      </w:r>
    </w:p>
    <w:p w14:paraId="2A0D625C" w14:textId="77777777" w:rsidR="00BF5872" w:rsidRPr="00C82F7D" w:rsidRDefault="00BF5872">
      <w:pPr>
        <w:spacing w:before="13" w:line="220" w:lineRule="exact"/>
        <w:rPr>
          <w:rFonts w:asciiTheme="minorHAnsi" w:hAnsiTheme="minorHAnsi" w:cstheme="minorHAnsi"/>
        </w:rPr>
      </w:pPr>
    </w:p>
    <w:p w14:paraId="5E83365E" w14:textId="77777777" w:rsidR="00BF5872" w:rsidRPr="00C82F7D" w:rsidRDefault="00C82F7D">
      <w:pPr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>Food</w:t>
      </w:r>
      <w:r w:rsidRPr="00C82F7D">
        <w:rPr>
          <w:rFonts w:asciiTheme="minorHAnsi" w:eastAsia="Arial" w:hAnsiTheme="minorHAnsi" w:cstheme="minorHAnsi"/>
          <w:b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School,</w:t>
      </w:r>
      <w:r w:rsidRPr="00C82F7D">
        <w:rPr>
          <w:rFonts w:asciiTheme="minorHAnsi" w:eastAsia="Arial" w:hAnsiTheme="minorHAnsi" w:cstheme="minorHAnsi"/>
          <w:b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Emerald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Vista,</w:t>
      </w:r>
      <w:r w:rsidRPr="00C82F7D">
        <w:rPr>
          <w:rFonts w:asciiTheme="minorHAnsi" w:eastAsia="Arial" w:hAnsiTheme="minorHAnsi" w:cstheme="minorHAnsi"/>
          <w:b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 xml:space="preserve">WA—Culinary/Nutrition </w:t>
      </w:r>
      <w:r w:rsidRPr="00C82F7D">
        <w:rPr>
          <w:rFonts w:asciiTheme="minorHAnsi" w:eastAsia="Arial" w:hAnsiTheme="minorHAnsi" w:cstheme="minorHAnsi"/>
          <w:b/>
          <w:spacing w:val="1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 xml:space="preserve">Instructor                                                                        </w:t>
      </w:r>
      <w:r w:rsidRPr="00C82F7D">
        <w:rPr>
          <w:rFonts w:asciiTheme="minorHAnsi" w:eastAsia="Arial" w:hAnsiTheme="minorHAnsi" w:cstheme="minorHAnsi"/>
          <w:b/>
          <w:spacing w:val="4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Nov.</w:t>
      </w:r>
      <w:r w:rsidRPr="00C82F7D">
        <w:rPr>
          <w:rFonts w:asciiTheme="minorHAnsi" w:eastAsia="Arial" w:hAnsiTheme="minorHAnsi" w:cstheme="minorHAnsi"/>
          <w:b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1990</w:t>
      </w:r>
      <w:r w:rsidRPr="00C82F7D">
        <w:rPr>
          <w:rFonts w:asciiTheme="minorHAnsi" w:eastAsia="Arial" w:hAnsiTheme="minorHAnsi" w:cstheme="minorHAnsi"/>
          <w:b/>
          <w:spacing w:val="3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–</w:t>
      </w:r>
      <w:r w:rsidRPr="00C82F7D">
        <w:rPr>
          <w:rFonts w:asciiTheme="minorHAnsi" w:eastAsia="Arial" w:hAnsiTheme="minorHAnsi" w:cstheme="minorHAnsi"/>
          <w:b/>
          <w:spacing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Sept.</w:t>
      </w:r>
      <w:r w:rsidRPr="00C82F7D">
        <w:rPr>
          <w:rFonts w:asciiTheme="minorHAnsi" w:eastAsia="Arial" w:hAnsiTheme="minorHAnsi" w:cstheme="minorHAnsi"/>
          <w:b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</w:rPr>
        <w:t>1995</w:t>
      </w:r>
    </w:p>
    <w:p w14:paraId="6AC990E8" w14:textId="77777777" w:rsidR="00BF5872" w:rsidRPr="00C82F7D" w:rsidRDefault="00C82F7D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Offered</w:t>
      </w:r>
      <w:r w:rsidRPr="00C82F7D">
        <w:rPr>
          <w:rFonts w:asciiTheme="minorHAnsi" w:eastAsia="Arial" w:hAnsiTheme="minorHAnsi" w:cstheme="minorHAnsi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nutrition-based </w:t>
      </w:r>
      <w:r w:rsidRPr="00C82F7D">
        <w:rPr>
          <w:rFonts w:asciiTheme="minorHAnsi" w:eastAsia="Arial" w:hAnsiTheme="minorHAnsi" w:cstheme="minorHAnsi"/>
          <w:spacing w:val="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cooking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classes</w:t>
      </w:r>
      <w:r w:rsidRPr="00C82F7D">
        <w:rPr>
          <w:rFonts w:asciiTheme="minorHAnsi" w:eastAsia="Arial" w:hAnsiTheme="minorHAnsi" w:cstheme="minorHAnsi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and/or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demonstrations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health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focus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professional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and/or</w:t>
      </w:r>
      <w:r w:rsidRPr="00C82F7D">
        <w:rPr>
          <w:rFonts w:asciiTheme="minorHAnsi" w:eastAsia="Arial" w:hAnsiTheme="minorHAnsi" w:cstheme="minorHAnsi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consumers.</w:t>
      </w:r>
    </w:p>
    <w:p w14:paraId="51C90F8A" w14:textId="77777777" w:rsidR="00BF5872" w:rsidRPr="00C82F7D" w:rsidRDefault="00C82F7D">
      <w:pPr>
        <w:spacing w:line="20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t>●</w:t>
      </w:r>
      <w:r w:rsidRPr="00C82F7D">
        <w:rPr>
          <w:rFonts w:asciiTheme="minorHAnsi" w:hAnsiTheme="minorHAnsi" w:cstheme="minorHAnsi"/>
          <w:spacing w:val="36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Provided</w:t>
      </w:r>
      <w:r w:rsidRPr="00C82F7D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education/counseling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individuals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groups.</w:t>
      </w:r>
    </w:p>
    <w:p w14:paraId="2965F355" w14:textId="77777777" w:rsidR="00BF5872" w:rsidRPr="00C82F7D" w:rsidRDefault="00BF5872">
      <w:pPr>
        <w:spacing w:before="12" w:line="220" w:lineRule="exact"/>
        <w:rPr>
          <w:rFonts w:asciiTheme="minorHAnsi" w:hAnsiTheme="minorHAnsi" w:cstheme="minorHAnsi"/>
        </w:rPr>
      </w:pPr>
    </w:p>
    <w:p w14:paraId="4734C152" w14:textId="77777777" w:rsidR="00BF5872" w:rsidRPr="00C82F7D" w:rsidRDefault="00C82F7D">
      <w:pPr>
        <w:ind w:left="4305" w:right="4293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>Core</w:t>
      </w:r>
      <w:r w:rsidRPr="00C82F7D">
        <w:rPr>
          <w:rFonts w:asciiTheme="minorHAnsi" w:eastAsia="Arial" w:hAnsiTheme="minorHAnsi" w:cstheme="minorHAnsi"/>
          <w:b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82"/>
        </w:rPr>
        <w:t>Competencies</w:t>
      </w:r>
    </w:p>
    <w:p w14:paraId="4DE93E88" w14:textId="77777777" w:rsidR="00BF5872" w:rsidRPr="00C82F7D" w:rsidRDefault="00BF5872">
      <w:pPr>
        <w:spacing w:before="2" w:line="100" w:lineRule="exact"/>
        <w:rPr>
          <w:rFonts w:asciiTheme="minorHAnsi" w:hAnsiTheme="minorHAnsi" w:cstheme="minorHAnsi"/>
        </w:rPr>
      </w:pPr>
    </w:p>
    <w:p w14:paraId="0810B5C9" w14:textId="77777777" w:rsidR="00BF5872" w:rsidRPr="00C82F7D" w:rsidRDefault="00C82F7D">
      <w:pPr>
        <w:spacing w:line="200" w:lineRule="exact"/>
        <w:ind w:left="406" w:right="50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4"/>
        </w:rPr>
        <w:t>Ability</w:t>
      </w:r>
      <w:r w:rsidRPr="00C82F7D">
        <w:rPr>
          <w:rFonts w:asciiTheme="minorHAnsi" w:eastAsia="Arial" w:hAnsiTheme="minorHAnsi" w:cstheme="minorHAnsi"/>
          <w:spacing w:val="18"/>
          <w:w w:val="84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develop,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execute,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evaluate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</w:t>
      </w:r>
      <w:r w:rsidRPr="00C82F7D">
        <w:rPr>
          <w:rFonts w:asciiTheme="minorHAnsi" w:eastAsia="Arial" w:hAnsiTheme="minorHAnsi" w:cstheme="minorHAnsi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business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marketing 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plan.</w:t>
      </w:r>
      <w:r w:rsidRPr="00C82F7D">
        <w:rPr>
          <w:rFonts w:asciiTheme="minorHAnsi" w:eastAsia="Arial" w:hAnsiTheme="minorHAnsi" w:cstheme="minorHAnsi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Self-motivation </w:t>
      </w:r>
      <w:r w:rsidRPr="00C82F7D">
        <w:rPr>
          <w:rFonts w:asciiTheme="minorHAnsi" w:eastAsia="Arial" w:hAnsiTheme="minorHAnsi" w:cstheme="minorHAnsi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and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ability</w:t>
      </w:r>
      <w:r w:rsidRPr="00C82F7D">
        <w:rPr>
          <w:rFonts w:asciiTheme="minorHAnsi" w:eastAsia="Arial" w:hAnsiTheme="minorHAnsi" w:cstheme="minorHAnsi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work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independently.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Strong communication</w:t>
      </w:r>
      <w:r w:rsidRPr="00C82F7D">
        <w:rPr>
          <w:rFonts w:asciiTheme="minorHAnsi" w:eastAsia="Arial" w:hAnsiTheme="minorHAnsi" w:cstheme="minorHAnsi"/>
          <w:spacing w:val="3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networking</w:t>
      </w:r>
      <w:r w:rsidRPr="00C82F7D">
        <w:rPr>
          <w:rFonts w:asciiTheme="minorHAnsi" w:eastAsia="Arial" w:hAnsiTheme="minorHAnsi" w:cstheme="minorHAnsi"/>
          <w:spacing w:val="3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skills.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Time</w:t>
      </w:r>
      <w:r w:rsidRPr="00C82F7D">
        <w:rPr>
          <w:rFonts w:asciiTheme="minorHAnsi" w:eastAsia="Arial" w:hAnsiTheme="minorHAnsi" w:cstheme="minorHAnsi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management,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organizational,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record-keeping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skills.</w:t>
      </w:r>
      <w:r w:rsidRPr="00C82F7D">
        <w:rPr>
          <w:rFonts w:asciiTheme="minorHAnsi" w:eastAsia="Arial" w:hAnsiTheme="minorHAnsi" w:cstheme="minorHAnsi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Ability</w:t>
      </w:r>
      <w:r w:rsidRPr="00C82F7D">
        <w:rPr>
          <w:rFonts w:asciiTheme="minorHAnsi" w:eastAsia="Arial" w:hAnsiTheme="minorHAnsi" w:cstheme="minorHAnsi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to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organize</w:t>
      </w:r>
      <w:r w:rsidRPr="00C82F7D">
        <w:rPr>
          <w:rFonts w:asciiTheme="minorHAnsi" w:eastAsia="Arial" w:hAnsiTheme="minorHAnsi" w:cstheme="minorHAnsi"/>
          <w:spacing w:val="4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>multiple</w:t>
      </w:r>
      <w:r w:rsidRPr="00C82F7D">
        <w:rPr>
          <w:rFonts w:asciiTheme="minorHAnsi" w:eastAsia="Arial" w:hAnsiTheme="minorHAnsi" w:cstheme="minorHAnsi"/>
          <w:spacing w:val="30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w w:val="84"/>
        </w:rPr>
        <w:t xml:space="preserve">tasks, </w:t>
      </w:r>
      <w:r w:rsidRPr="00C82F7D">
        <w:rPr>
          <w:rFonts w:asciiTheme="minorHAnsi" w:eastAsia="Arial" w:hAnsiTheme="minorHAnsi" w:cstheme="minorHAnsi"/>
          <w:w w:val="83"/>
        </w:rPr>
        <w:t>establish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priorities,</w:t>
      </w:r>
      <w:r w:rsidRPr="00C82F7D">
        <w:rPr>
          <w:rFonts w:asciiTheme="minorHAnsi" w:eastAsia="Arial" w:hAnsiTheme="minorHAnsi" w:cstheme="minorHAnsi"/>
          <w:spacing w:val="3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meet</w:t>
      </w:r>
      <w:r w:rsidRPr="00C82F7D">
        <w:rPr>
          <w:rFonts w:asciiTheme="minorHAnsi" w:eastAsia="Arial" w:hAnsiTheme="minorHAnsi" w:cstheme="minorHAnsi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deadlines.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Creativity,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positive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outlook,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and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forward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focus.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Competence</w:t>
      </w:r>
      <w:r w:rsidRPr="00C82F7D">
        <w:rPr>
          <w:rFonts w:asciiTheme="minorHAnsi" w:eastAsia="Arial" w:hAnsiTheme="minorHAnsi" w:cstheme="minorHAnsi"/>
          <w:spacing w:val="-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with</w:t>
      </w:r>
      <w:r w:rsidRPr="00C82F7D">
        <w:rPr>
          <w:rFonts w:asciiTheme="minorHAnsi" w:eastAsia="Arial" w:hAnsiTheme="minorHAnsi" w:cstheme="minorHAnsi"/>
          <w:spacing w:val="3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nutrient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analysis,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 xml:space="preserve">word </w:t>
      </w:r>
      <w:r w:rsidRPr="00C82F7D">
        <w:rPr>
          <w:rFonts w:asciiTheme="minorHAnsi" w:eastAsia="Arial" w:hAnsiTheme="minorHAnsi" w:cstheme="minorHAnsi"/>
          <w:w w:val="81"/>
        </w:rPr>
        <w:t>processing,</w:t>
      </w:r>
      <w:r w:rsidRPr="00C82F7D">
        <w:rPr>
          <w:rFonts w:asciiTheme="minorHAnsi" w:eastAsia="Arial" w:hAnsiTheme="minorHAnsi" w:cstheme="minorHAnsi"/>
          <w:spacing w:val="3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 xml:space="preserve">accounting, </w:t>
      </w:r>
      <w:r w:rsidRPr="00C82F7D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presentation</w:t>
      </w:r>
      <w:r w:rsidRPr="00C82F7D">
        <w:rPr>
          <w:rFonts w:asciiTheme="minorHAnsi" w:eastAsia="Arial" w:hAnsiTheme="minorHAnsi" w:cstheme="minorHAnsi"/>
          <w:spacing w:val="3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software</w:t>
      </w:r>
      <w:r w:rsidRPr="00C82F7D">
        <w:rPr>
          <w:rFonts w:asciiTheme="minorHAnsi" w:eastAsia="Arial" w:hAnsiTheme="minorHAnsi" w:cstheme="minorHAnsi"/>
          <w:spacing w:val="4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(MS</w:t>
      </w:r>
      <w:r w:rsidRPr="00C82F7D">
        <w:rPr>
          <w:rFonts w:asciiTheme="minorHAnsi" w:eastAsia="Arial" w:hAnsiTheme="minorHAnsi" w:cstheme="minorHAnsi"/>
          <w:spacing w:val="1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Word,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MS</w:t>
      </w:r>
      <w:r w:rsidRPr="00C82F7D">
        <w:rPr>
          <w:rFonts w:asciiTheme="minorHAnsi" w:eastAsia="Arial" w:hAnsiTheme="minorHAnsi" w:cstheme="minorHAnsi"/>
          <w:spacing w:val="1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PowerPoint,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QuickBooks).</w:t>
      </w:r>
    </w:p>
    <w:p w14:paraId="041A9359" w14:textId="77777777" w:rsidR="00BF5872" w:rsidRPr="00C82F7D" w:rsidRDefault="00BF5872">
      <w:pPr>
        <w:spacing w:before="11" w:line="220" w:lineRule="exact"/>
        <w:rPr>
          <w:rFonts w:asciiTheme="minorHAnsi" w:hAnsiTheme="minorHAnsi" w:cstheme="minorHAnsi"/>
        </w:rPr>
      </w:pPr>
    </w:p>
    <w:p w14:paraId="0A938112" w14:textId="77777777" w:rsidR="00BF5872" w:rsidRPr="00C82F7D" w:rsidRDefault="00C82F7D">
      <w:pPr>
        <w:ind w:left="4296" w:right="4284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3"/>
        </w:rPr>
        <w:t>Education/Affiliates</w:t>
      </w:r>
    </w:p>
    <w:p w14:paraId="57CB4ACE" w14:textId="77777777" w:rsidR="00BF5872" w:rsidRPr="00C82F7D" w:rsidRDefault="00BF5872">
      <w:pPr>
        <w:spacing w:before="2" w:line="100" w:lineRule="exact"/>
        <w:rPr>
          <w:rFonts w:asciiTheme="minorHAnsi" w:hAnsiTheme="minorHAnsi" w:cstheme="minorHAnsi"/>
        </w:rPr>
      </w:pPr>
    </w:p>
    <w:p w14:paraId="2D01B4AD" w14:textId="77777777" w:rsidR="00BF5872" w:rsidRPr="00C82F7D" w:rsidRDefault="00C82F7D">
      <w:pPr>
        <w:spacing w:line="200" w:lineRule="exact"/>
        <w:ind w:left="406" w:right="433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</w:rPr>
        <w:t>Master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Business</w:t>
      </w:r>
      <w:r w:rsidRPr="00C82F7D">
        <w:rPr>
          <w:rFonts w:asciiTheme="minorHAnsi" w:eastAsia="Arial" w:hAnsiTheme="minorHAnsi" w:cstheme="minorHAnsi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Administration,</w:t>
      </w:r>
      <w:r w:rsidRPr="00C82F7D">
        <w:rPr>
          <w:rFonts w:asciiTheme="minorHAnsi" w:eastAsia="Arial" w:hAnsiTheme="minorHAnsi" w:cstheme="minorHAnsi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Graduate</w:t>
      </w:r>
      <w:r w:rsidRPr="00C82F7D">
        <w:rPr>
          <w:rFonts w:asciiTheme="minorHAnsi" w:eastAsia="Arial" w:hAnsiTheme="minorHAnsi" w:cstheme="minorHAnsi"/>
          <w:spacing w:val="-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College,</w:t>
      </w:r>
      <w:r w:rsidRPr="00C82F7D">
        <w:rPr>
          <w:rFonts w:asciiTheme="minorHAnsi" w:eastAsia="Arial" w:hAnsiTheme="minorHAnsi" w:cstheme="minorHAnsi"/>
          <w:spacing w:val="-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Somewhere,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WA</w:t>
      </w:r>
      <w:r w:rsidRPr="00C82F7D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(2002) </w:t>
      </w:r>
      <w:r w:rsidRPr="00C82F7D">
        <w:rPr>
          <w:rFonts w:asciiTheme="minorHAnsi" w:eastAsia="Arial" w:hAnsiTheme="minorHAnsi" w:cstheme="minorHAnsi"/>
          <w:w w:val="82"/>
        </w:rPr>
        <w:t>Bachelor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Science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Dietetics,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College University,</w:t>
      </w:r>
      <w:r w:rsidRPr="00C82F7D">
        <w:rPr>
          <w:rFonts w:asciiTheme="minorHAnsi" w:eastAsia="Arial" w:hAnsiTheme="minorHAnsi" w:cstheme="minorHAnsi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Somewhere,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WA</w:t>
      </w:r>
      <w:r w:rsidRPr="00C82F7D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 xml:space="preserve">(1987) </w:t>
      </w:r>
      <w:r w:rsidRPr="00C82F7D">
        <w:rPr>
          <w:rFonts w:asciiTheme="minorHAnsi" w:eastAsia="Arial" w:hAnsiTheme="minorHAnsi" w:cstheme="minorHAnsi"/>
          <w:w w:val="82"/>
        </w:rPr>
        <w:t>Bachelor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Culinary</w:t>
      </w:r>
      <w:r w:rsidRPr="00C82F7D">
        <w:rPr>
          <w:rFonts w:asciiTheme="minorHAnsi" w:eastAsia="Arial" w:hAnsiTheme="minorHAnsi" w:cstheme="minorHAnsi"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Arts,</w:t>
      </w:r>
      <w:r w:rsidRPr="00C82F7D">
        <w:rPr>
          <w:rFonts w:asciiTheme="minorHAnsi" w:eastAsia="Arial" w:hAnsiTheme="minorHAnsi" w:cstheme="minorHAnsi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Food</w:t>
      </w:r>
      <w:r w:rsidRPr="00C82F7D">
        <w:rPr>
          <w:rFonts w:asciiTheme="minorHAnsi" w:eastAsia="Arial" w:hAnsiTheme="minorHAnsi" w:cstheme="minorHAnsi"/>
          <w:spacing w:val="-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Institution,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Somewhere,</w:t>
      </w:r>
      <w:r w:rsidRPr="00C82F7D">
        <w:rPr>
          <w:rFonts w:asciiTheme="minorHAnsi" w:eastAsia="Arial" w:hAnsiTheme="minorHAnsi" w:cstheme="minorHAnsi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WA</w:t>
      </w:r>
      <w:r w:rsidRPr="00C82F7D">
        <w:rPr>
          <w:rFonts w:asciiTheme="minorHAnsi" w:eastAsia="Arial" w:hAnsiTheme="minorHAnsi" w:cstheme="minorHAnsi"/>
          <w:spacing w:val="-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(1990)</w:t>
      </w:r>
    </w:p>
    <w:p w14:paraId="357D23A5" w14:textId="77777777" w:rsidR="00BF5872" w:rsidRPr="00C82F7D" w:rsidRDefault="00C82F7D">
      <w:pPr>
        <w:spacing w:line="200" w:lineRule="exact"/>
        <w:ind w:left="406" w:right="2372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</w:rPr>
        <w:t>Member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American</w:t>
      </w:r>
      <w:r w:rsidRPr="00C82F7D">
        <w:rPr>
          <w:rFonts w:asciiTheme="minorHAnsi" w:eastAsia="Arial" w:hAnsiTheme="minorHAnsi" w:cstheme="minorHAnsi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Association—Registered</w:t>
      </w:r>
      <w:r w:rsidRPr="00C82F7D">
        <w:rPr>
          <w:rFonts w:asciiTheme="minorHAnsi" w:eastAsia="Arial" w:hAnsiTheme="minorHAnsi" w:cstheme="minorHAnsi"/>
          <w:spacing w:val="3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Dietitian</w:t>
      </w:r>
      <w:r w:rsidRPr="00C82F7D">
        <w:rPr>
          <w:rFonts w:asciiTheme="minorHAnsi" w:eastAsia="Arial" w:hAnsiTheme="minorHAnsi" w:cstheme="minorHAnsi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(Commission</w:t>
      </w:r>
      <w:r w:rsidRPr="00C82F7D">
        <w:rPr>
          <w:rFonts w:asciiTheme="minorHAnsi" w:eastAsia="Arial" w:hAnsiTheme="minorHAnsi" w:cstheme="minorHAnsi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on</w:t>
      </w:r>
      <w:r w:rsidRPr="00C82F7D">
        <w:rPr>
          <w:rFonts w:asciiTheme="minorHAnsi" w:eastAsia="Arial" w:hAnsiTheme="minorHAnsi" w:cstheme="minorHAnsi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>Dietetics</w:t>
      </w:r>
      <w:r w:rsidRPr="00C82F7D">
        <w:rPr>
          <w:rFonts w:asciiTheme="minorHAnsi" w:eastAsia="Arial" w:hAnsiTheme="minorHAnsi" w:cstheme="minorHAnsi"/>
          <w:spacing w:val="2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w w:val="82"/>
        </w:rPr>
        <w:t xml:space="preserve">Registration) </w:t>
      </w:r>
      <w:r w:rsidRPr="00C82F7D">
        <w:rPr>
          <w:rFonts w:asciiTheme="minorHAnsi" w:eastAsia="Arial" w:hAnsiTheme="minorHAnsi" w:cstheme="minorHAnsi"/>
          <w:w w:val="83"/>
        </w:rPr>
        <w:t>Member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the</w:t>
      </w:r>
      <w:r w:rsidRPr="00C82F7D">
        <w:rPr>
          <w:rFonts w:asciiTheme="minorHAnsi" w:eastAsia="Arial" w:hAnsiTheme="minorHAnsi" w:cstheme="minorHAnsi"/>
          <w:spacing w:val="2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Food</w:t>
      </w:r>
      <w:r w:rsidRPr="00C82F7D">
        <w:rPr>
          <w:rFonts w:asciiTheme="minorHAnsi" w:eastAsia="Arial" w:hAnsiTheme="minorHAnsi" w:cstheme="minorHAnsi"/>
          <w:spacing w:val="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Culinary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Professionals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Dietetic</w:t>
      </w:r>
      <w:r w:rsidRPr="00C82F7D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Practice</w:t>
      </w:r>
      <w:r w:rsidRPr="00C82F7D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Group</w:t>
      </w:r>
    </w:p>
    <w:p w14:paraId="1CCD3FC5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</w:rPr>
        <w:t>Member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of</w:t>
      </w:r>
      <w:r w:rsidRPr="00C82F7D">
        <w:rPr>
          <w:rFonts w:asciiTheme="minorHAnsi" w:eastAsia="Arial" w:hAnsiTheme="minorHAnsi" w:cstheme="minorHAnsi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the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Dietitians</w:t>
      </w:r>
      <w:r w:rsidRPr="00C82F7D">
        <w:rPr>
          <w:rFonts w:asciiTheme="minorHAnsi" w:eastAsia="Arial" w:hAnsiTheme="minorHAnsi" w:cstheme="minorHAnsi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in</w:t>
      </w:r>
      <w:r w:rsidRPr="00C82F7D">
        <w:rPr>
          <w:rFonts w:asciiTheme="minorHAnsi" w:eastAsia="Arial" w:hAnsiTheme="minorHAnsi" w:cstheme="minorHAnsi"/>
          <w:spacing w:val="-1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Business</w:t>
      </w:r>
      <w:r w:rsidRPr="00C82F7D">
        <w:rPr>
          <w:rFonts w:asciiTheme="minorHAnsi" w:eastAsia="Arial" w:hAnsiTheme="minorHAnsi" w:cstheme="minorHAnsi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and</w:t>
      </w:r>
      <w:r w:rsidRPr="00C82F7D">
        <w:rPr>
          <w:rFonts w:asciiTheme="minorHAnsi" w:eastAsia="Arial" w:hAnsiTheme="minorHAnsi" w:cstheme="minorHAnsi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 xml:space="preserve">Communications </w:t>
      </w:r>
      <w:r w:rsidRPr="00C82F7D">
        <w:rPr>
          <w:rFonts w:asciiTheme="minorHAnsi" w:eastAsia="Arial" w:hAnsiTheme="minorHAnsi" w:cstheme="minorHAnsi"/>
          <w:spacing w:val="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Dietetic</w:t>
      </w:r>
      <w:r w:rsidRPr="00C82F7D">
        <w:rPr>
          <w:rFonts w:asciiTheme="minorHAnsi" w:eastAsia="Arial" w:hAnsiTheme="minorHAnsi" w:cstheme="minorHAnsi"/>
          <w:spacing w:val="3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Practice</w:t>
      </w:r>
      <w:r w:rsidRPr="00C82F7D">
        <w:rPr>
          <w:rFonts w:asciiTheme="minorHAnsi" w:eastAsia="Arial" w:hAnsiTheme="minorHAnsi" w:cstheme="minorHAnsi"/>
          <w:spacing w:val="2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w w:val="81"/>
        </w:rPr>
        <w:t>Group</w:t>
      </w:r>
    </w:p>
    <w:p w14:paraId="09141F58" w14:textId="77777777" w:rsidR="00BF5872" w:rsidRPr="00C82F7D" w:rsidRDefault="00C82F7D">
      <w:pPr>
        <w:spacing w:line="180" w:lineRule="exact"/>
        <w:ind w:left="406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w w:val="83"/>
          <w:position w:val="-1"/>
        </w:rPr>
        <w:t>Member</w:t>
      </w:r>
      <w:r w:rsidRPr="00C82F7D">
        <w:rPr>
          <w:rFonts w:asciiTheme="minorHAnsi" w:eastAsia="Arial" w:hAnsiTheme="minorHAnsi" w:cstheme="minorHAnsi"/>
          <w:spacing w:val="18"/>
          <w:w w:val="8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position w:val="-1"/>
        </w:rPr>
        <w:t>of</w:t>
      </w:r>
      <w:r w:rsidRPr="00C82F7D">
        <w:rPr>
          <w:rFonts w:asciiTheme="minorHAnsi" w:eastAsia="Arial" w:hAnsiTheme="minorHAnsi" w:cstheme="minorHAnsi"/>
          <w:spacing w:val="-14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the</w:t>
      </w:r>
      <w:r w:rsidRPr="00C82F7D">
        <w:rPr>
          <w:rFonts w:asciiTheme="minorHAnsi" w:eastAsia="Arial" w:hAnsiTheme="minorHAnsi" w:cstheme="minorHAnsi"/>
          <w:spacing w:val="21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Nutrition</w:t>
      </w:r>
      <w:r w:rsidRPr="00C82F7D">
        <w:rPr>
          <w:rFonts w:asciiTheme="minorHAnsi" w:eastAsia="Arial" w:hAnsiTheme="minorHAnsi" w:cstheme="minorHAnsi"/>
          <w:spacing w:val="32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Entrepreneurs</w:t>
      </w:r>
      <w:r w:rsidRPr="00C82F7D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Dietetic</w:t>
      </w:r>
      <w:r w:rsidRPr="00C82F7D">
        <w:rPr>
          <w:rFonts w:asciiTheme="minorHAnsi" w:eastAsia="Arial" w:hAnsiTheme="minorHAnsi" w:cstheme="minorHAnsi"/>
          <w:spacing w:val="25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Practice</w:t>
      </w:r>
      <w:r w:rsidRPr="00C82F7D">
        <w:rPr>
          <w:rFonts w:asciiTheme="minorHAnsi" w:eastAsia="Arial" w:hAnsiTheme="minorHAnsi" w:cstheme="minorHAnsi"/>
          <w:spacing w:val="19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w w:val="82"/>
          <w:position w:val="-1"/>
        </w:rPr>
        <w:t>Group</w:t>
      </w:r>
    </w:p>
    <w:p w14:paraId="64031DFA" w14:textId="77777777" w:rsidR="00BF5872" w:rsidRPr="00C82F7D" w:rsidRDefault="00BF5872">
      <w:pPr>
        <w:spacing w:before="1" w:line="160" w:lineRule="exact"/>
        <w:rPr>
          <w:rFonts w:asciiTheme="minorHAnsi" w:hAnsiTheme="minorHAnsi" w:cstheme="minorHAnsi"/>
        </w:rPr>
      </w:pPr>
    </w:p>
    <w:p w14:paraId="66A1E3B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BA928BC" w14:textId="77777777" w:rsidR="00BF5872" w:rsidRPr="00C82F7D" w:rsidRDefault="00C82F7D">
      <w:pPr>
        <w:spacing w:before="38" w:line="2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81"/>
          <w:position w:val="-1"/>
        </w:rPr>
        <w:t>Figure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position w:val="-1"/>
        </w:rPr>
        <w:t>4.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resume:</w:t>
      </w:r>
      <w:r w:rsidRPr="00C82F7D">
        <w:rPr>
          <w:rFonts w:asciiTheme="minorHAnsi" w:eastAsia="Arial" w:hAnsiTheme="minorHAnsi" w:cstheme="minorHAnsi"/>
          <w:color w:val="221F1F"/>
          <w:spacing w:val="25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Culinary</w:t>
      </w:r>
      <w:r w:rsidRPr="00C82F7D">
        <w:rPr>
          <w:rFonts w:asciiTheme="minorHAnsi" w:eastAsia="Arial" w:hAnsiTheme="minorHAnsi" w:cstheme="minorHAnsi"/>
          <w:color w:val="221F1F"/>
          <w:spacing w:val="12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  <w:position w:val="-1"/>
        </w:rPr>
        <w:t>nutrition</w:t>
      </w:r>
      <w:r w:rsidRPr="00C82F7D">
        <w:rPr>
          <w:rFonts w:asciiTheme="minorHAnsi" w:eastAsia="Arial" w:hAnsiTheme="minorHAnsi" w:cstheme="minorHAnsi"/>
          <w:color w:val="221F1F"/>
          <w:spacing w:val="38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position w:val="-1"/>
        </w:rPr>
        <w:t>consultant.</w:t>
      </w:r>
    </w:p>
    <w:p w14:paraId="538CA4EA" w14:textId="77777777" w:rsidR="00BF5872" w:rsidRPr="00C82F7D" w:rsidRDefault="00BF5872">
      <w:pPr>
        <w:spacing w:before="6" w:line="180" w:lineRule="exact"/>
        <w:rPr>
          <w:rFonts w:asciiTheme="minorHAnsi" w:hAnsiTheme="minorHAnsi" w:cstheme="minorHAnsi"/>
        </w:rPr>
      </w:pPr>
    </w:p>
    <w:p w14:paraId="559F7F2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2DD9BF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AB601D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3707EA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DB78A5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542CB87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E86BC34" w14:textId="77777777" w:rsidR="00BF5872" w:rsidRPr="00C82F7D" w:rsidRDefault="00C82F7D">
      <w:pPr>
        <w:spacing w:before="40"/>
        <w:ind w:left="5521"/>
        <w:rPr>
          <w:rFonts w:asciiTheme="minorHAnsi" w:eastAsia="Arial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color w:val="221F1F"/>
          <w:w w:val="83"/>
        </w:rPr>
        <w:lastRenderedPageBreak/>
        <w:t>March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2010</w:t>
      </w:r>
      <w:r w:rsidRPr="00C82F7D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C82F7D">
        <w:rPr>
          <w:rFonts w:asciiTheme="minorHAnsi" w:hAnsiTheme="minorHAnsi" w:cstheme="minorHAnsi"/>
          <w:color w:val="221F1F"/>
        </w:rPr>
        <w:t>●</w:t>
      </w:r>
      <w:r w:rsidRPr="00C82F7D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of</w:t>
      </w:r>
      <w:r w:rsidRPr="00C82F7D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C82F7D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C82F7D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C82F7D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C82F7D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</w:rPr>
        <w:t>357</w:t>
      </w:r>
    </w:p>
    <w:p w14:paraId="71EEFFA3" w14:textId="77777777" w:rsidR="00BF5872" w:rsidRPr="00C82F7D" w:rsidRDefault="00C82F7D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7"/>
          <w:position w:val="-1"/>
        </w:rPr>
        <w:lastRenderedPageBreak/>
        <w:t>BUSINESS</w:t>
      </w:r>
      <w:r w:rsidRPr="00C82F7D">
        <w:rPr>
          <w:rFonts w:asciiTheme="minorHAnsi" w:eastAsia="Arial" w:hAnsiTheme="minorHAnsi" w:cstheme="minorHAnsi"/>
          <w:b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  <w:position w:val="-1"/>
        </w:rPr>
        <w:t>DIETETICS</w:t>
      </w:r>
    </w:p>
    <w:p w14:paraId="78D20DDE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D6AEF04" w14:textId="77777777" w:rsidR="00BF5872" w:rsidRPr="00C82F7D" w:rsidRDefault="00BF5872">
      <w:pPr>
        <w:spacing w:before="1" w:line="200" w:lineRule="exact"/>
        <w:rPr>
          <w:rFonts w:asciiTheme="minorHAnsi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</w:p>
    <w:p w14:paraId="7A603F8C" w14:textId="77777777" w:rsidR="00BF5872" w:rsidRPr="00C82F7D" w:rsidRDefault="00C82F7D">
      <w:pPr>
        <w:spacing w:before="44" w:line="200" w:lineRule="exact"/>
        <w:ind w:left="113" w:right="-33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</w:rPr>
        <w:t xml:space="preserve">RDs 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applying</w:t>
      </w:r>
      <w:r w:rsidRPr="00C82F7D">
        <w:rPr>
          <w:rFonts w:asciiTheme="minorHAnsi" w:eastAsia="Book Antiqua" w:hAnsiTheme="minorHAnsi" w:cstheme="minorHAnsi"/>
          <w:color w:val="221F1F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for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positions  in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con- sultation</w:t>
      </w:r>
      <w:r w:rsidRPr="00C82F7D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 business,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such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as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corpo- rate</w:t>
      </w:r>
      <w:r w:rsidRPr="00C82F7D">
        <w:rPr>
          <w:rFonts w:asciiTheme="minorHAnsi" w:eastAsia="Book Antiqua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7"/>
        </w:rPr>
        <w:t>dietitians,</w:t>
      </w:r>
      <w:r w:rsidRPr="00C82F7D">
        <w:rPr>
          <w:rFonts w:asciiTheme="minorHAnsi" w:eastAsia="Book Antiqua" w:hAnsiTheme="minorHAnsi" w:cstheme="minorHAnsi"/>
          <w:color w:val="221F1F"/>
          <w:spacing w:val="-5"/>
          <w:w w:val="10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93"/>
        </w:rPr>
        <w:t>food</w:t>
      </w:r>
      <w:r w:rsidRPr="00C82F7D">
        <w:rPr>
          <w:rFonts w:asciiTheme="minorHAnsi" w:eastAsia="Book Antiqua" w:hAnsiTheme="minorHAnsi" w:cstheme="minorHAnsi"/>
          <w:color w:val="221F1F"/>
          <w:spacing w:val="1"/>
          <w:w w:val="9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and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nutrition</w:t>
      </w:r>
      <w:r w:rsidRPr="00C82F7D">
        <w:rPr>
          <w:rFonts w:asciiTheme="minorHAnsi" w:eastAsia="Book Antiqua" w:hAnsiTheme="minorHAnsi" w:cstheme="minorHAnsi"/>
          <w:color w:val="221F1F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 xml:space="preserve">pol- icy 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06"/>
        </w:rPr>
        <w:t xml:space="preserve">consultants  </w:t>
      </w:r>
      <w:r w:rsidRPr="00C82F7D">
        <w:rPr>
          <w:rFonts w:asciiTheme="minorHAnsi" w:eastAsia="Book Antiqua" w:hAnsiTheme="minorHAnsi" w:cstheme="minorHAnsi"/>
          <w:color w:val="221F1F"/>
        </w:rPr>
        <w:t>(</w:t>
      </w:r>
      <w:r w:rsidRPr="00C82F7D">
        <w:rPr>
          <w:rFonts w:asciiTheme="minorHAnsi" w:eastAsia="Book Antiqua" w:hAnsiTheme="minorHAnsi" w:cstheme="minorHAnsi"/>
          <w:color w:val="000063"/>
        </w:rPr>
        <w:t xml:space="preserve">Figure </w:t>
      </w:r>
      <w:r w:rsidRPr="00C82F7D">
        <w:rPr>
          <w:rFonts w:asciiTheme="minorHAnsi" w:eastAsia="Book Antiqua" w:hAnsiTheme="minorHAnsi" w:cstheme="minorHAnsi"/>
          <w:color w:val="000063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</w:rPr>
        <w:t>3</w:t>
      </w:r>
      <w:r w:rsidRPr="00C82F7D">
        <w:rPr>
          <w:rFonts w:asciiTheme="minorHAnsi" w:eastAsia="Book Antiqua" w:hAnsiTheme="minorHAnsi" w:cstheme="minorHAnsi"/>
          <w:color w:val="000000"/>
        </w:rPr>
        <w:t xml:space="preserve">), </w:t>
      </w:r>
      <w:r w:rsidRPr="00C82F7D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culinary 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nutrition  </w:t>
      </w:r>
      <w:r w:rsidRPr="00C82F7D">
        <w:rPr>
          <w:rFonts w:asciiTheme="minorHAnsi" w:eastAsia="Book Antiqua" w:hAnsiTheme="minorHAnsi" w:cstheme="minorHAnsi"/>
          <w:color w:val="000000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6"/>
        </w:rPr>
        <w:t>consultants  (</w:t>
      </w:r>
      <w:r w:rsidRPr="00C82F7D">
        <w:rPr>
          <w:rFonts w:asciiTheme="minorHAnsi" w:eastAsia="Book Antiqua" w:hAnsiTheme="minorHAnsi" w:cstheme="minorHAnsi"/>
          <w:color w:val="000063"/>
          <w:w w:val="106"/>
        </w:rPr>
        <w:t xml:space="preserve">Fig- </w:t>
      </w:r>
      <w:r w:rsidRPr="00C82F7D">
        <w:rPr>
          <w:rFonts w:asciiTheme="minorHAnsi" w:eastAsia="Book Antiqua" w:hAnsiTheme="minorHAnsi" w:cstheme="minorHAnsi"/>
          <w:color w:val="000063"/>
        </w:rPr>
        <w:t>ure</w:t>
      </w:r>
      <w:r w:rsidRPr="00C82F7D">
        <w:rPr>
          <w:rFonts w:asciiTheme="minorHAnsi" w:eastAsia="Book Antiqua" w:hAnsiTheme="minorHAnsi" w:cstheme="minorHAnsi"/>
          <w:color w:val="000063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</w:rPr>
        <w:t>4</w:t>
      </w:r>
      <w:r w:rsidRPr="00C82F7D">
        <w:rPr>
          <w:rFonts w:asciiTheme="minorHAnsi" w:eastAsia="Book Antiqua" w:hAnsiTheme="minorHAnsi" w:cstheme="minorHAnsi"/>
          <w:color w:val="000000"/>
        </w:rPr>
        <w:t>),</w:t>
      </w:r>
      <w:r w:rsidRPr="00C82F7D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would</w:t>
      </w:r>
      <w:r w:rsidRPr="00C82F7D">
        <w:rPr>
          <w:rFonts w:asciiTheme="minorHAnsi" w:eastAsia="Book Antiqua" w:hAnsiTheme="minorHAnsi" w:cstheme="minorHAnsi"/>
          <w:color w:val="000000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also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want</w:t>
      </w:r>
      <w:r w:rsidRPr="00C82F7D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so</w:t>
      </w:r>
      <w:r w:rsidRPr="00C82F7D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show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off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certain </w:t>
      </w:r>
      <w:r w:rsidRPr="00C82F7D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set  of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skills. </w:t>
      </w:r>
      <w:r w:rsidRPr="00C82F7D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</w:t>
      </w:r>
      <w:r w:rsidRPr="00C82F7D">
        <w:rPr>
          <w:rFonts w:asciiTheme="minorHAnsi" w:eastAsia="Book Antiqua" w:hAnsiTheme="minorHAnsi" w:cstheme="minorHAnsi"/>
          <w:color w:val="000000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corporate</w:t>
      </w:r>
      <w:r w:rsidRPr="00C82F7D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die- titian  </w:t>
      </w:r>
      <w:r w:rsidRPr="00C82F7D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may </w:t>
      </w:r>
      <w:r w:rsidRPr="00C82F7D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want   to 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specify 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2"/>
        </w:rPr>
        <w:t xml:space="preserve">media </w:t>
      </w:r>
      <w:r w:rsidRPr="00C82F7D">
        <w:rPr>
          <w:rFonts w:asciiTheme="minorHAnsi" w:eastAsia="Book Antiqua" w:hAnsiTheme="minorHAnsi" w:cstheme="minorHAnsi"/>
          <w:color w:val="000000"/>
        </w:rPr>
        <w:t>events</w:t>
      </w:r>
      <w:r w:rsidRPr="00C82F7D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in</w:t>
      </w:r>
      <w:r w:rsidRPr="00C82F7D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which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he</w:t>
      </w:r>
      <w:r w:rsidRPr="00C82F7D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or she</w:t>
      </w:r>
      <w:r w:rsidRPr="00C82F7D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served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as</w:t>
      </w:r>
      <w:r w:rsidRPr="00C82F7D">
        <w:rPr>
          <w:rFonts w:asciiTheme="minorHAnsi" w:eastAsia="Book Antiqua" w:hAnsiTheme="minorHAnsi" w:cstheme="minorHAnsi"/>
          <w:color w:val="000000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color w:val="000000"/>
        </w:rPr>
        <w:t>corporate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spokesperson;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 history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of attending</w:t>
      </w:r>
      <w:r w:rsidRPr="00C82F7D">
        <w:rPr>
          <w:rFonts w:asciiTheme="minorHAnsi" w:eastAsia="Book Antiqua" w:hAnsiTheme="minorHAnsi" w:cstheme="minorHAnsi"/>
          <w:color w:val="000000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trade</w:t>
      </w:r>
      <w:r w:rsidRPr="00C82F7D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shows, </w:t>
      </w:r>
      <w:r w:rsidRPr="00C82F7D">
        <w:rPr>
          <w:rFonts w:asciiTheme="minorHAnsi" w:eastAsia="Book Antiqua" w:hAnsiTheme="minorHAnsi" w:cstheme="minorHAnsi"/>
          <w:color w:val="000000"/>
          <w:w w:val="103"/>
        </w:rPr>
        <w:t xml:space="preserve">conferences, </w:t>
      </w:r>
      <w:r w:rsidRPr="00C82F7D">
        <w:rPr>
          <w:rFonts w:asciiTheme="minorHAnsi" w:eastAsia="Book Antiqua" w:hAnsiTheme="minorHAnsi" w:cstheme="minorHAnsi"/>
          <w:color w:val="000000"/>
        </w:rPr>
        <w:t>and professional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meetings;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 bro- chures,</w:t>
      </w:r>
      <w:r w:rsidRPr="00C82F7D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Web sites,</w:t>
      </w:r>
      <w:r w:rsidRPr="00C82F7D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1"/>
        </w:rPr>
        <w:t xml:space="preserve">promotional </w:t>
      </w:r>
      <w:r w:rsidRPr="00C82F7D">
        <w:rPr>
          <w:rFonts w:asciiTheme="minorHAnsi" w:eastAsia="Book Antiqua" w:hAnsiTheme="minorHAnsi" w:cstheme="minorHAnsi"/>
          <w:color w:val="000000"/>
          <w:w w:val="108"/>
        </w:rPr>
        <w:t xml:space="preserve">materials </w:t>
      </w:r>
      <w:r w:rsidRPr="00C82F7D">
        <w:rPr>
          <w:rFonts w:asciiTheme="minorHAnsi" w:eastAsia="Book Antiqua" w:hAnsiTheme="minorHAnsi" w:cstheme="minorHAnsi"/>
          <w:color w:val="000000"/>
        </w:rPr>
        <w:t>he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or</w:t>
      </w:r>
      <w:r w:rsidRPr="00C82F7D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she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helped</w:t>
      </w:r>
      <w:r w:rsidRPr="00C82F7D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create.  A food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and  nutrition </w:t>
      </w:r>
      <w:r w:rsidRPr="00C82F7D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policy</w:t>
      </w:r>
      <w:r w:rsidRPr="00C82F7D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5"/>
        </w:rPr>
        <w:t xml:space="preserve">consultant </w:t>
      </w:r>
      <w:r w:rsidRPr="00C82F7D">
        <w:rPr>
          <w:rFonts w:asciiTheme="minorHAnsi" w:eastAsia="Book Antiqua" w:hAnsiTheme="minorHAnsi" w:cstheme="minorHAnsi"/>
          <w:color w:val="000000"/>
        </w:rPr>
        <w:t>would most</w:t>
      </w:r>
      <w:r w:rsidRPr="00C82F7D">
        <w:rPr>
          <w:rFonts w:asciiTheme="minorHAnsi" w:eastAsia="Book Antiqua" w:hAnsiTheme="minorHAnsi" w:cstheme="minorHAnsi"/>
          <w:color w:val="000000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likely</w:t>
      </w:r>
      <w:r w:rsidRPr="00C82F7D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want</w:t>
      </w:r>
      <w:r w:rsidRPr="00C82F7D">
        <w:rPr>
          <w:rFonts w:asciiTheme="minorHAnsi" w:eastAsia="Book Antiqua" w:hAnsiTheme="minorHAnsi" w:cstheme="minorHAnsi"/>
          <w:color w:val="000000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to</w:t>
      </w:r>
      <w:r w:rsidRPr="00C82F7D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2"/>
        </w:rPr>
        <w:t xml:space="preserve">include </w:t>
      </w:r>
      <w:r w:rsidRPr="00C82F7D">
        <w:rPr>
          <w:rFonts w:asciiTheme="minorHAnsi" w:eastAsia="Book Antiqua" w:hAnsiTheme="minorHAnsi" w:cstheme="minorHAnsi"/>
          <w:color w:val="000000"/>
        </w:rPr>
        <w:t>years</w:t>
      </w:r>
      <w:r w:rsidRPr="00C82F7D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of</w:t>
      </w:r>
      <w:r w:rsidRPr="00C82F7D">
        <w:rPr>
          <w:rFonts w:asciiTheme="minorHAnsi" w:eastAsia="Book Antiqua" w:hAnsiTheme="minorHAnsi" w:cstheme="minorHAnsi"/>
          <w:color w:val="000000"/>
          <w:spacing w:val="-1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experience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educating</w:t>
      </w:r>
      <w:r w:rsidRPr="00C82F7D">
        <w:rPr>
          <w:rFonts w:asciiTheme="minorHAnsi" w:eastAsia="Book Antiqua" w:hAnsiTheme="minorHAnsi" w:cstheme="minorHAnsi"/>
          <w:color w:val="000000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 lob- bying</w:t>
      </w:r>
      <w:r w:rsidRPr="00C82F7D">
        <w:rPr>
          <w:rFonts w:asciiTheme="minorHAnsi" w:eastAsia="Book Antiqua" w:hAnsiTheme="minorHAnsi" w:cstheme="minorHAnsi"/>
          <w:color w:val="000000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members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of Congress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on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6"/>
        </w:rPr>
        <w:t xml:space="preserve">nutri-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tion 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topics, 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familiarity   with 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5"/>
        </w:rPr>
        <w:t xml:space="preserve">legisla- </w:t>
      </w:r>
      <w:r w:rsidRPr="00C82F7D">
        <w:rPr>
          <w:rFonts w:asciiTheme="minorHAnsi" w:eastAsia="Book Antiqua" w:hAnsiTheme="minorHAnsi" w:cstheme="minorHAnsi"/>
          <w:color w:val="000000"/>
        </w:rPr>
        <w:t>tion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 regulation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that</w:t>
      </w:r>
      <w:r w:rsidRPr="00C82F7D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impact</w:t>
      </w:r>
      <w:r w:rsidRPr="00C82F7D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000000"/>
        </w:rPr>
        <w:t>nutrition</w:t>
      </w:r>
      <w:r w:rsidRPr="00C82F7D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industry,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and </w:t>
      </w:r>
      <w:r w:rsidRPr="00C82F7D">
        <w:rPr>
          <w:rFonts w:asciiTheme="minorHAnsi" w:eastAsia="Book Antiqua" w:hAnsiTheme="minorHAnsi" w:cstheme="minorHAnsi"/>
          <w:color w:val="000000"/>
          <w:w w:val="103"/>
        </w:rPr>
        <w:t xml:space="preserve">experience </w:t>
      </w:r>
      <w:r w:rsidRPr="00C82F7D">
        <w:rPr>
          <w:rFonts w:asciiTheme="minorHAnsi" w:eastAsia="Book Antiqua" w:hAnsiTheme="minorHAnsi" w:cstheme="minorHAnsi"/>
          <w:color w:val="000000"/>
        </w:rPr>
        <w:t>consulting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with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clients</w:t>
      </w:r>
      <w:r w:rsidRPr="00C82F7D">
        <w:rPr>
          <w:rFonts w:asciiTheme="minorHAnsi" w:eastAsia="Book Antiqua" w:hAnsiTheme="minorHAnsi" w:cstheme="minorHAnsi"/>
          <w:color w:val="000000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to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develop</w:t>
      </w:r>
      <w:r w:rsidRPr="00C82F7D">
        <w:rPr>
          <w:rFonts w:asciiTheme="minorHAnsi" w:eastAsia="Book Antiqua" w:hAnsiTheme="minorHAnsi" w:cstheme="minorHAnsi"/>
          <w:color w:val="000000"/>
          <w:spacing w:val="-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0"/>
        </w:rPr>
        <w:t xml:space="preserve">tar- </w:t>
      </w:r>
      <w:r w:rsidRPr="00C82F7D">
        <w:rPr>
          <w:rFonts w:asciiTheme="minorHAnsi" w:eastAsia="Book Antiqua" w:hAnsiTheme="minorHAnsi" w:cstheme="minorHAnsi"/>
          <w:color w:val="000000"/>
        </w:rPr>
        <w:t>geted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messages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</w:t>
      </w:r>
      <w:r w:rsidRPr="00C82F7D">
        <w:rPr>
          <w:rFonts w:asciiTheme="minorHAnsi" w:eastAsia="Book Antiqua" w:hAnsiTheme="minorHAnsi" w:cstheme="minorHAnsi"/>
          <w:color w:val="000000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responses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to pol- icies</w:t>
      </w:r>
      <w:r w:rsidRPr="00C82F7D">
        <w:rPr>
          <w:rFonts w:asciiTheme="minorHAnsi" w:eastAsia="Book Antiqua" w:hAnsiTheme="minorHAnsi" w:cstheme="minorHAnsi"/>
          <w:color w:val="000000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and</w:t>
      </w:r>
      <w:r w:rsidRPr="00C82F7D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regulations. </w:t>
      </w:r>
      <w:r w:rsidRPr="00C82F7D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culinary  </w:t>
      </w:r>
      <w:r w:rsidRPr="00C82F7D">
        <w:rPr>
          <w:rFonts w:asciiTheme="minorHAnsi" w:eastAsia="Book Antiqua" w:hAnsiTheme="minorHAnsi" w:cstheme="minorHAnsi"/>
          <w:color w:val="000000"/>
          <w:w w:val="102"/>
        </w:rPr>
        <w:t xml:space="preserve">nu- </w:t>
      </w:r>
      <w:r w:rsidRPr="00C82F7D">
        <w:rPr>
          <w:rFonts w:asciiTheme="minorHAnsi" w:eastAsia="Book Antiqua" w:hAnsiTheme="minorHAnsi" w:cstheme="minorHAnsi"/>
          <w:color w:val="000000"/>
        </w:rPr>
        <w:t>trition consultant—whose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03"/>
        </w:rPr>
        <w:t xml:space="preserve">primary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5"/>
        </w:rPr>
        <w:t>responsibilitie</w:t>
      </w:r>
      <w:r w:rsidRPr="00C82F7D">
        <w:rPr>
          <w:rFonts w:asciiTheme="minorHAnsi" w:eastAsia="Book Antiqua" w:hAnsiTheme="minorHAnsi" w:cstheme="minorHAnsi"/>
          <w:color w:val="000000"/>
          <w:w w:val="105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34"/>
          <w:w w:val="10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migh</w:t>
      </w:r>
      <w:r w:rsidRPr="00C82F7D">
        <w:rPr>
          <w:rFonts w:asciiTheme="minorHAnsi" w:eastAsia="Book Antiqua" w:hAnsiTheme="minorHAnsi" w:cstheme="minorHAnsi"/>
          <w:color w:val="000000"/>
        </w:rPr>
        <w:t xml:space="preserve">t 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includ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writing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 xml:space="preserve"> editin</w:t>
      </w:r>
      <w:r w:rsidRPr="00C82F7D">
        <w:rPr>
          <w:rFonts w:asciiTheme="minorHAnsi" w:eastAsia="Book Antiqua" w:hAnsiTheme="minorHAnsi" w:cstheme="minorHAnsi"/>
          <w:color w:val="000000"/>
        </w:rPr>
        <w:t>g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98"/>
        </w:rPr>
        <w:t>cookbooks</w:t>
      </w:r>
      <w:r w:rsidRPr="00C82F7D">
        <w:rPr>
          <w:rFonts w:asciiTheme="minorHAnsi" w:eastAsia="Book Antiqua" w:hAnsiTheme="minorHAnsi" w:cstheme="minorHAnsi"/>
          <w:color w:val="000000"/>
          <w:w w:val="98"/>
        </w:rPr>
        <w:t>,</w:t>
      </w:r>
      <w:r w:rsidRPr="00C82F7D">
        <w:rPr>
          <w:rFonts w:asciiTheme="minorHAnsi" w:eastAsia="Book Antiqua" w:hAnsiTheme="minorHAnsi" w:cstheme="minorHAnsi"/>
          <w:color w:val="000000"/>
          <w:spacing w:val="-1"/>
          <w:w w:val="9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publi</w:t>
      </w:r>
      <w:r w:rsidRPr="00C82F7D">
        <w:rPr>
          <w:rFonts w:asciiTheme="minorHAnsi" w:eastAsia="Book Antiqua" w:hAnsiTheme="minorHAnsi" w:cstheme="minorHAnsi"/>
          <w:color w:val="000000"/>
        </w:rPr>
        <w:t>c</w:t>
      </w:r>
      <w:r w:rsidRPr="00C82F7D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speaking,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offerin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g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persona</w:t>
      </w:r>
      <w:r w:rsidRPr="00C82F7D">
        <w:rPr>
          <w:rFonts w:asciiTheme="minorHAnsi" w:eastAsia="Book Antiqua" w:hAnsiTheme="minorHAnsi" w:cstheme="minorHAnsi"/>
          <w:color w:val="000000"/>
        </w:rPr>
        <w:t>l</w:t>
      </w:r>
      <w:r w:rsidRPr="00C82F7D">
        <w:rPr>
          <w:rFonts w:asciiTheme="minorHAnsi" w:eastAsia="Book Antiqua" w:hAnsiTheme="minorHAnsi" w:cstheme="minorHAnsi"/>
          <w:color w:val="000000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che</w:t>
      </w:r>
      <w:r w:rsidRPr="00C82F7D">
        <w:rPr>
          <w:rFonts w:asciiTheme="minorHAnsi" w:eastAsia="Book Antiqua" w:hAnsiTheme="minorHAnsi" w:cstheme="minorHAnsi"/>
          <w:color w:val="000000"/>
        </w:rPr>
        <w:t>f</w:t>
      </w:r>
      <w:r w:rsidRPr="00C82F7D">
        <w:rPr>
          <w:rFonts w:asciiTheme="minorHAnsi" w:eastAsia="Book Antiqua" w:hAnsiTheme="minorHAnsi" w:cstheme="minorHAnsi"/>
          <w:color w:val="000000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services—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95"/>
        </w:rPr>
        <w:t>woul</w:t>
      </w:r>
      <w:r w:rsidRPr="00C82F7D">
        <w:rPr>
          <w:rFonts w:asciiTheme="minorHAnsi" w:eastAsia="Book Antiqua" w:hAnsiTheme="minorHAnsi" w:cstheme="minorHAnsi"/>
          <w:color w:val="000000"/>
          <w:w w:val="95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-3"/>
          <w:w w:val="9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wan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97"/>
        </w:rPr>
        <w:t>provid</w:t>
      </w:r>
      <w:r w:rsidRPr="00C82F7D">
        <w:rPr>
          <w:rFonts w:asciiTheme="minorHAnsi" w:eastAsia="Book Antiqua" w:hAnsiTheme="minorHAnsi" w:cstheme="minorHAnsi"/>
          <w:color w:val="000000"/>
          <w:w w:val="97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-3"/>
          <w:w w:val="9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a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publishin</w:t>
      </w:r>
      <w:r w:rsidRPr="00C82F7D">
        <w:rPr>
          <w:rFonts w:asciiTheme="minorHAnsi" w:eastAsia="Book Antiqua" w:hAnsiTheme="minorHAnsi" w:cstheme="minorHAnsi"/>
          <w:color w:val="000000"/>
        </w:rPr>
        <w:t>g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2"/>
        </w:rPr>
        <w:t>and</w:t>
      </w:r>
    </w:p>
    <w:p w14:paraId="5972C88E" w14:textId="77777777" w:rsidR="00BF5872" w:rsidRPr="00C82F7D" w:rsidRDefault="00C82F7D">
      <w:pPr>
        <w:spacing w:before="43" w:line="200" w:lineRule="exact"/>
        <w:ind w:right="-29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  <w:r w:rsidRPr="00C82F7D">
        <w:rPr>
          <w:rFonts w:asciiTheme="minorHAnsi" w:eastAsia="Book Antiqua" w:hAnsiTheme="minorHAnsi" w:cstheme="minorHAnsi"/>
          <w:spacing w:val="-4"/>
        </w:rPr>
        <w:t>editin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history</w:t>
      </w:r>
      <w:r w:rsidRPr="00C82F7D">
        <w:rPr>
          <w:rFonts w:asciiTheme="minorHAnsi" w:eastAsia="Book Antiqua" w:hAnsiTheme="minorHAnsi" w:cstheme="minorHAnsi"/>
        </w:rPr>
        <w:t xml:space="preserve">, 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location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 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 xml:space="preserve">class </w:t>
      </w:r>
      <w:r w:rsidRPr="00C82F7D">
        <w:rPr>
          <w:rFonts w:asciiTheme="minorHAnsi" w:eastAsia="Book Antiqua" w:hAnsiTheme="minorHAnsi" w:cstheme="minorHAnsi"/>
          <w:spacing w:val="-4"/>
        </w:rPr>
        <w:t>size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nutrition-base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cookin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 xml:space="preserve">classes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foo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demonstrations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un- </w:t>
      </w:r>
      <w:r w:rsidRPr="00C82F7D">
        <w:rPr>
          <w:rFonts w:asciiTheme="minorHAnsi" w:eastAsia="Book Antiqua" w:hAnsiTheme="minorHAnsi" w:cstheme="minorHAnsi"/>
          <w:spacing w:val="-4"/>
        </w:rPr>
        <w:t>derstandin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</w:t>
      </w:r>
      <w:r w:rsidRPr="00C82F7D">
        <w:rPr>
          <w:rFonts w:asciiTheme="minorHAnsi" w:eastAsia="Book Antiqua" w:hAnsiTheme="minorHAnsi" w:cstheme="minorHAnsi"/>
          <w:spacing w:val="-4"/>
        </w:rPr>
        <w:t>Join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Commissio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spacing w:val="-4"/>
        </w:rPr>
        <w:t>foo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safet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>standards.</w:t>
      </w:r>
    </w:p>
    <w:p w14:paraId="2384E29A" w14:textId="77777777" w:rsidR="00BF5872" w:rsidRPr="00C82F7D" w:rsidRDefault="00C82F7D">
      <w:pPr>
        <w:spacing w:line="200" w:lineRule="exact"/>
        <w:ind w:left="-33" w:right="4" w:firstLine="180"/>
        <w:jc w:val="right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7"/>
        </w:rPr>
        <w:t>Larame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als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suggest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99"/>
        </w:rPr>
        <w:t xml:space="preserve">mid- </w:t>
      </w:r>
      <w:r w:rsidRPr="00C82F7D">
        <w:rPr>
          <w:rFonts w:asciiTheme="minorHAnsi" w:eastAsia="Book Antiqua" w:hAnsiTheme="minorHAnsi" w:cstheme="minorHAnsi"/>
          <w:spacing w:val="-7"/>
        </w:rPr>
        <w:t>caree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RDs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eac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previou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plac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1"/>
        </w:rPr>
        <w:t xml:space="preserve">em- </w:t>
      </w:r>
      <w:r w:rsidRPr="00C82F7D">
        <w:rPr>
          <w:rFonts w:asciiTheme="minorHAnsi" w:eastAsia="Book Antiqua" w:hAnsiTheme="minorHAnsi" w:cstheme="minorHAnsi"/>
          <w:spacing w:val="-7"/>
        </w:rPr>
        <w:t>ploymen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includ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fewe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bullet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2"/>
        </w:rPr>
        <w:t xml:space="preserve">infor- </w:t>
      </w:r>
      <w:r w:rsidRPr="00C82F7D">
        <w:rPr>
          <w:rFonts w:asciiTheme="minorHAnsi" w:eastAsia="Book Antiqua" w:hAnsiTheme="minorHAnsi" w:cstheme="minorHAnsi"/>
          <w:spacing w:val="-7"/>
        </w:rPr>
        <w:t>mation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RD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wit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man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year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94"/>
        </w:rPr>
        <w:t xml:space="preserve">of </w:t>
      </w:r>
      <w:r w:rsidRPr="00C82F7D">
        <w:rPr>
          <w:rFonts w:asciiTheme="minorHAnsi" w:eastAsia="Book Antiqua" w:hAnsiTheme="minorHAnsi" w:cstheme="minorHAnsi"/>
          <w:spacing w:val="-7"/>
        </w:rPr>
        <w:t>experienc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ca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probabl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omi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4"/>
        </w:rPr>
        <w:t xml:space="preserve">entry-level </w:t>
      </w:r>
      <w:r w:rsidRPr="00C82F7D">
        <w:rPr>
          <w:rFonts w:asciiTheme="minorHAnsi" w:eastAsia="Book Antiqua" w:hAnsiTheme="minorHAnsi" w:cstheme="minorHAnsi"/>
          <w:spacing w:val="-7"/>
        </w:rPr>
        <w:t>position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-7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1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simpl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lis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the</w:t>
      </w:r>
      <w:r w:rsidRPr="00C82F7D">
        <w:rPr>
          <w:rFonts w:asciiTheme="minorHAnsi" w:eastAsia="Book Antiqua" w:hAnsiTheme="minorHAnsi" w:cstheme="minorHAnsi"/>
        </w:rPr>
        <w:t>m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withou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98"/>
        </w:rPr>
        <w:t xml:space="preserve">pro- </w:t>
      </w:r>
      <w:r w:rsidRPr="00C82F7D">
        <w:rPr>
          <w:rFonts w:asciiTheme="minorHAnsi" w:eastAsia="Book Antiqua" w:hAnsiTheme="minorHAnsi" w:cstheme="minorHAnsi"/>
          <w:spacing w:val="-7"/>
        </w:rPr>
        <w:t>vidin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additiona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details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Whil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2"/>
        </w:rPr>
        <w:t xml:space="preserve">many </w:t>
      </w:r>
      <w:r w:rsidRPr="00C82F7D">
        <w:rPr>
          <w:rFonts w:asciiTheme="minorHAnsi" w:eastAsia="Book Antiqua" w:hAnsiTheme="minorHAnsi" w:cstheme="minorHAnsi"/>
          <w:spacing w:val="-7"/>
        </w:rPr>
        <w:t>RD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wit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length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career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nee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1"/>
        </w:rPr>
        <w:t xml:space="preserve">more </w:t>
      </w:r>
      <w:r w:rsidRPr="00C82F7D">
        <w:rPr>
          <w:rFonts w:asciiTheme="minorHAnsi" w:eastAsia="Book Antiqua" w:hAnsiTheme="minorHAnsi" w:cstheme="minorHAnsi"/>
          <w:spacing w:val="-7"/>
        </w:rPr>
        <w:t>tha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page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 </w:t>
      </w:r>
      <w:r w:rsidRPr="00C82F7D">
        <w:rPr>
          <w:rFonts w:asciiTheme="minorHAnsi" w:eastAsia="Book Antiqua" w:hAnsiTheme="minorHAnsi" w:cstheme="minorHAnsi"/>
          <w:spacing w:val="-7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neve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2"/>
        </w:rPr>
        <w:t xml:space="preserve">be </w:t>
      </w:r>
      <w:r w:rsidRPr="00C82F7D">
        <w:rPr>
          <w:rFonts w:asciiTheme="minorHAnsi" w:eastAsia="Book Antiqua" w:hAnsiTheme="minorHAnsi" w:cstheme="minorHAnsi"/>
          <w:spacing w:val="-7"/>
        </w:rPr>
        <w:t>mor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tha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tw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pages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Larame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4"/>
        </w:rPr>
        <w:t xml:space="preserve">advises. </w:t>
      </w:r>
      <w:r w:rsidRPr="00C82F7D">
        <w:rPr>
          <w:rFonts w:asciiTheme="minorHAnsi" w:eastAsia="Book Antiqua" w:hAnsiTheme="minorHAnsi" w:cstheme="minorHAnsi"/>
          <w:spacing w:val="-4"/>
        </w:rPr>
        <w:t>“Th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itsel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show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skills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qualification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wa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it’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orga- </w:t>
      </w:r>
      <w:r w:rsidRPr="00C82F7D">
        <w:rPr>
          <w:rFonts w:asciiTheme="minorHAnsi" w:eastAsia="Book Antiqua" w:hAnsiTheme="minorHAnsi" w:cstheme="minorHAnsi"/>
          <w:spacing w:val="-4"/>
        </w:rPr>
        <w:t>nize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displayed,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says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“I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6"/>
        </w:rPr>
        <w:t xml:space="preserve">you </w:t>
      </w:r>
      <w:r w:rsidRPr="00C82F7D">
        <w:rPr>
          <w:rFonts w:asciiTheme="minorHAnsi" w:eastAsia="Book Antiqua" w:hAnsiTheme="minorHAnsi" w:cstheme="minorHAnsi"/>
          <w:spacing w:val="-4"/>
        </w:rPr>
        <w:t>pu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to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irrelevan</w:t>
      </w:r>
      <w:r w:rsidRPr="00C82F7D">
        <w:rPr>
          <w:rFonts w:asciiTheme="minorHAnsi" w:eastAsia="Book Antiqua" w:hAnsiTheme="minorHAnsi" w:cstheme="minorHAnsi"/>
          <w:w w:val="107"/>
        </w:rPr>
        <w:t>t</w:t>
      </w:r>
      <w:r w:rsidRPr="00C82F7D">
        <w:rPr>
          <w:rFonts w:asciiTheme="minorHAnsi" w:eastAsia="Book Antiqua" w:hAnsiTheme="minorHAnsi" w:cstheme="minorHAnsi"/>
          <w:spacing w:val="2"/>
          <w:w w:val="10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informatio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in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resume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you’r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showin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6"/>
        </w:rPr>
        <w:t xml:space="preserve">you </w:t>
      </w:r>
      <w:r w:rsidRPr="00C82F7D">
        <w:rPr>
          <w:rFonts w:asciiTheme="minorHAnsi" w:eastAsia="Book Antiqua" w:hAnsiTheme="minorHAnsi" w:cstheme="minorHAnsi"/>
          <w:spacing w:val="-7"/>
        </w:rPr>
        <w:t>lac</w:t>
      </w:r>
      <w:r w:rsidRPr="00C82F7D">
        <w:rPr>
          <w:rFonts w:asciiTheme="minorHAnsi" w:eastAsia="Book Antiqua" w:hAnsiTheme="minorHAnsi" w:cstheme="minorHAnsi"/>
        </w:rPr>
        <w:t xml:space="preserve">k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focu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difficult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deci- sions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wil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lac</w:t>
      </w:r>
      <w:r w:rsidRPr="00C82F7D">
        <w:rPr>
          <w:rFonts w:asciiTheme="minorHAnsi" w:eastAsia="Book Antiqua" w:hAnsiTheme="minorHAnsi" w:cstheme="minorHAnsi"/>
        </w:rPr>
        <w:t>k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3"/>
        </w:rPr>
        <w:t>clarity.”</w:t>
      </w:r>
    </w:p>
    <w:p w14:paraId="3BF600D1" w14:textId="77777777" w:rsidR="00BF5872" w:rsidRPr="00C82F7D" w:rsidRDefault="00BF5872">
      <w:pPr>
        <w:spacing w:before="11" w:line="220" w:lineRule="exact"/>
        <w:rPr>
          <w:rFonts w:asciiTheme="minorHAnsi" w:hAnsiTheme="minorHAnsi" w:cstheme="minorHAnsi"/>
        </w:rPr>
      </w:pPr>
    </w:p>
    <w:p w14:paraId="678A27B7" w14:textId="77777777" w:rsidR="00BF5872" w:rsidRPr="00C82F7D" w:rsidRDefault="00C82F7D">
      <w:pPr>
        <w:ind w:right="555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9"/>
        </w:rPr>
        <w:t>INCLUDE</w:t>
      </w:r>
      <w:r w:rsidRPr="00C82F7D">
        <w:rPr>
          <w:rFonts w:asciiTheme="minorHAnsi" w:eastAsia="Arial" w:hAnsiTheme="minorHAnsi" w:cstheme="minorHAnsi"/>
          <w:b/>
          <w:spacing w:val="34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9"/>
        </w:rPr>
        <w:t>RELEVANT</w:t>
      </w:r>
      <w:r w:rsidRPr="00C82F7D">
        <w:rPr>
          <w:rFonts w:asciiTheme="minorHAnsi" w:eastAsia="Arial" w:hAnsiTheme="minorHAnsi" w:cstheme="minorHAnsi"/>
          <w:b/>
          <w:spacing w:val="21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9"/>
        </w:rPr>
        <w:t>INFORMATION</w:t>
      </w:r>
    </w:p>
    <w:p w14:paraId="3A2296DC" w14:textId="77777777" w:rsidR="00BF5872" w:rsidRPr="00C82F7D" w:rsidRDefault="00C82F7D">
      <w:pPr>
        <w:spacing w:before="41" w:line="200" w:lineRule="exact"/>
        <w:ind w:right="-33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educatio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</w:t>
      </w:r>
      <w:r w:rsidRPr="00C82F7D">
        <w:rPr>
          <w:rFonts w:asciiTheme="minorHAnsi" w:eastAsia="Book Antiqua" w:hAnsiTheme="minorHAnsi" w:cstheme="minorHAnsi"/>
        </w:rPr>
        <w:t xml:space="preserve">k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history, </w:t>
      </w:r>
      <w:r w:rsidRPr="00C82F7D">
        <w:rPr>
          <w:rFonts w:asciiTheme="minorHAnsi" w:eastAsia="Book Antiqua" w:hAnsiTheme="minorHAnsi" w:cstheme="minorHAnsi"/>
          <w:spacing w:val="-4"/>
        </w:rPr>
        <w:t>Larame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advise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RD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includ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-4"/>
        </w:rPr>
        <w:t xml:space="preserve">only </w:t>
      </w:r>
      <w:r w:rsidRPr="00C82F7D">
        <w:rPr>
          <w:rFonts w:asciiTheme="minorHAnsi" w:eastAsia="Book Antiqua" w:hAnsiTheme="minorHAnsi" w:cstheme="minorHAnsi"/>
          <w:spacing w:val="-4"/>
        </w:rPr>
        <w:t>relevan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>material</w:t>
      </w:r>
      <w:r w:rsidRPr="00C82F7D">
        <w:rPr>
          <w:rFonts w:asciiTheme="minorHAnsi" w:eastAsia="Book Antiqua" w:hAnsiTheme="minorHAnsi" w:cstheme="minorHAnsi"/>
          <w:w w:val="108"/>
        </w:rPr>
        <w:t xml:space="preserve">. </w:t>
      </w:r>
      <w:r w:rsidRPr="00C82F7D">
        <w:rPr>
          <w:rFonts w:asciiTheme="minorHAnsi" w:eastAsia="Book Antiqua" w:hAnsiTheme="minorHAnsi" w:cstheme="minorHAnsi"/>
          <w:spacing w:val="-4"/>
        </w:rPr>
        <w:t>Informatio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abou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hig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schoo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-4"/>
        </w:rPr>
        <w:t>diplom</w:t>
      </w:r>
      <w:r w:rsidRPr="00C82F7D">
        <w:rPr>
          <w:rFonts w:asciiTheme="minorHAnsi" w:eastAsia="Book Antiqua" w:hAnsiTheme="minorHAnsi" w:cstheme="minorHAnsi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course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taken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colleg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ar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generall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irrelevant</w:t>
      </w:r>
      <w:r w:rsidRPr="00C82F7D">
        <w:rPr>
          <w:rFonts w:asciiTheme="minorHAnsi" w:eastAsia="Book Antiqua" w:hAnsiTheme="minorHAnsi" w:cstheme="minorHAnsi"/>
          <w:w w:val="107"/>
        </w:rPr>
        <w:t>.</w:t>
      </w:r>
      <w:r w:rsidRPr="00C82F7D">
        <w:rPr>
          <w:rFonts w:asciiTheme="minorHAnsi" w:eastAsia="Book Antiqua" w:hAnsiTheme="minorHAnsi" w:cstheme="minorHAnsi"/>
          <w:spacing w:val="24"/>
          <w:w w:val="10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2"/>
        </w:rPr>
        <w:t>Be</w:t>
      </w:r>
    </w:p>
    <w:p w14:paraId="5C0247AB" w14:textId="77777777" w:rsidR="00BF5872" w:rsidRPr="00C82F7D" w:rsidRDefault="00C82F7D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  <w:r w:rsidRPr="00C82F7D">
        <w:rPr>
          <w:rFonts w:asciiTheme="minorHAnsi" w:eastAsia="Book Antiqua" w:hAnsiTheme="minorHAnsi" w:cstheme="minorHAnsi"/>
          <w:spacing w:val="-4"/>
        </w:rPr>
        <w:t>prepare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</w:rPr>
        <w:t>briefl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clearl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explain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gap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</w:t>
      </w:r>
      <w:r w:rsidRPr="00C82F7D">
        <w:rPr>
          <w:rFonts w:asciiTheme="minorHAnsi" w:eastAsia="Book Antiqua" w:hAnsiTheme="minorHAnsi" w:cstheme="minorHAnsi"/>
        </w:rPr>
        <w:t>k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history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f 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spacing w:val="-4"/>
        </w:rPr>
        <w:t>reenterin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workforc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-4"/>
        </w:rPr>
        <w:t>afte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tim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off 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famil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issues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prepare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discuss </w:t>
      </w:r>
      <w:r w:rsidRPr="00C82F7D">
        <w:rPr>
          <w:rFonts w:asciiTheme="minorHAnsi" w:eastAsia="Book Antiqua" w:hAnsiTheme="minorHAnsi" w:cstheme="minorHAnsi"/>
          <w:spacing w:val="-4"/>
        </w:rPr>
        <w:t>ho</w:t>
      </w:r>
      <w:r w:rsidRPr="00C82F7D">
        <w:rPr>
          <w:rFonts w:asciiTheme="minorHAnsi" w:eastAsia="Book Antiqua" w:hAnsiTheme="minorHAnsi" w:cstheme="minorHAnsi"/>
        </w:rPr>
        <w:t>w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maintaine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skills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kep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</w:t>
      </w:r>
      <w:r w:rsidRPr="00C82F7D">
        <w:rPr>
          <w:rFonts w:asciiTheme="minorHAnsi" w:eastAsia="Book Antiqua" w:hAnsiTheme="minorHAnsi" w:cstheme="minorHAnsi"/>
        </w:rPr>
        <w:t xml:space="preserve">p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</w:t>
      </w:r>
      <w:r w:rsidRPr="00C82F7D">
        <w:rPr>
          <w:rFonts w:asciiTheme="minorHAnsi" w:eastAsia="Book Antiqua" w:hAnsiTheme="minorHAnsi" w:cstheme="minorHAnsi"/>
        </w:rPr>
        <w:t>w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informa- </w:t>
      </w:r>
      <w:r w:rsidRPr="00C82F7D">
        <w:rPr>
          <w:rFonts w:asciiTheme="minorHAnsi" w:eastAsia="Book Antiqua" w:hAnsiTheme="minorHAnsi" w:cstheme="minorHAnsi"/>
          <w:spacing w:val="-4"/>
        </w:rPr>
        <w:t>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durin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>gap.</w:t>
      </w:r>
    </w:p>
    <w:p w14:paraId="5E844B7A" w14:textId="77777777" w:rsidR="00BF5872" w:rsidRPr="00C82F7D" w:rsidRDefault="00C82F7D">
      <w:pPr>
        <w:spacing w:before="1" w:line="200" w:lineRule="exact"/>
        <w:ind w:right="74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 xml:space="preserve">RDs 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with 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extensive   careers 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w w:val="102"/>
        </w:rPr>
        <w:t xml:space="preserve">may </w:t>
      </w:r>
      <w:r w:rsidRPr="00C82F7D">
        <w:rPr>
          <w:rFonts w:asciiTheme="minorHAnsi" w:eastAsia="Book Antiqua" w:hAnsiTheme="minorHAnsi" w:cstheme="minorHAnsi"/>
        </w:rPr>
        <w:t xml:space="preserve">want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to  skip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dates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that 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reveal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w w:val="104"/>
        </w:rPr>
        <w:t xml:space="preserve">age, </w:t>
      </w:r>
      <w:r w:rsidRPr="00C82F7D">
        <w:rPr>
          <w:rFonts w:asciiTheme="minorHAnsi" w:eastAsia="Book Antiqua" w:hAnsiTheme="minorHAnsi" w:cstheme="minorHAnsi"/>
        </w:rPr>
        <w:t>such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</w:rPr>
        <w:t>as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the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</w:rPr>
        <w:t>year  a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</w:rPr>
        <w:t>bachelor’s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w w:val="101"/>
        </w:rPr>
        <w:t xml:space="preserve">degree </w:t>
      </w:r>
      <w:r w:rsidRPr="00C82F7D">
        <w:rPr>
          <w:rFonts w:asciiTheme="minorHAnsi" w:eastAsia="Book Antiqua" w:hAnsiTheme="minorHAnsi" w:cstheme="minorHAnsi"/>
        </w:rPr>
        <w:t>was earned,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</w:rPr>
        <w:t>says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Laramee.  </w:t>
      </w:r>
      <w:r w:rsidRPr="00C82F7D">
        <w:rPr>
          <w:rFonts w:asciiTheme="minorHAnsi" w:eastAsia="Book Antiqua" w:hAnsiTheme="minorHAnsi" w:cstheme="minorHAnsi"/>
          <w:w w:val="103"/>
        </w:rPr>
        <w:t xml:space="preserve">Simply </w:t>
      </w:r>
      <w:r w:rsidRPr="00C82F7D">
        <w:rPr>
          <w:rFonts w:asciiTheme="minorHAnsi" w:eastAsia="Book Antiqua" w:hAnsiTheme="minorHAnsi" w:cstheme="minorHAnsi"/>
        </w:rPr>
        <w:t xml:space="preserve">listing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the  university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</w:rPr>
        <w:t>and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</w:rPr>
        <w:t>degree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</w:rPr>
        <w:t>ob- tained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</w:rPr>
        <w:t>is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w w:val="104"/>
        </w:rPr>
        <w:t>sufficient.</w:t>
      </w:r>
    </w:p>
    <w:p w14:paraId="145077CA" w14:textId="77777777" w:rsidR="00BF5872" w:rsidRPr="00C82F7D" w:rsidRDefault="00C82F7D">
      <w:pPr>
        <w:spacing w:before="1" w:line="200" w:lineRule="exact"/>
        <w:ind w:right="69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>While certifications,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w w:val="107"/>
        </w:rPr>
        <w:t xml:space="preserve">registrations, </w:t>
      </w:r>
      <w:r w:rsidRPr="00C82F7D">
        <w:rPr>
          <w:rFonts w:asciiTheme="minorHAnsi" w:eastAsia="Book Antiqua" w:hAnsiTheme="minorHAnsi" w:cstheme="minorHAnsi"/>
        </w:rPr>
        <w:t>professional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</w:rPr>
        <w:t>involvement,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and </w:t>
      </w:r>
      <w:r w:rsidRPr="00C82F7D">
        <w:rPr>
          <w:rFonts w:asciiTheme="minorHAnsi" w:eastAsia="Book Antiqua" w:hAnsiTheme="minorHAnsi" w:cstheme="minorHAnsi"/>
          <w:w w:val="103"/>
        </w:rPr>
        <w:t xml:space="preserve">awards </w:t>
      </w:r>
      <w:r w:rsidRPr="00C82F7D">
        <w:rPr>
          <w:rFonts w:asciiTheme="minorHAnsi" w:eastAsia="Book Antiqua" w:hAnsiTheme="minorHAnsi" w:cstheme="minorHAnsi"/>
          <w:spacing w:val="4"/>
        </w:rPr>
        <w:t>specifi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fiel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4"/>
        </w:rPr>
        <w:t>ar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4"/>
        </w:rPr>
        <w:t xml:space="preserve">important </w:t>
      </w:r>
      <w:r w:rsidRPr="00C82F7D">
        <w:rPr>
          <w:rFonts w:asciiTheme="minorHAnsi" w:eastAsia="Book Antiqua" w:hAnsiTheme="minorHAnsi" w:cstheme="minorHAnsi"/>
          <w:spacing w:val="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include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outsid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activitie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4"/>
        </w:rPr>
        <w:t>posi- tion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outsid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</w:t>
      </w:r>
      <w:r w:rsidRPr="00C82F7D">
        <w:rPr>
          <w:rFonts w:asciiTheme="minorHAnsi" w:eastAsia="Book Antiqua" w:hAnsiTheme="minorHAnsi" w:cstheme="minorHAnsi"/>
          <w:spacing w:val="4"/>
        </w:rPr>
        <w:t>dietetic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4"/>
        </w:rPr>
        <w:t xml:space="preserve"> 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3"/>
        </w:rPr>
        <w:t xml:space="preserve">not </w:t>
      </w:r>
      <w:r w:rsidRPr="00C82F7D">
        <w:rPr>
          <w:rFonts w:asciiTheme="minorHAnsi" w:eastAsia="Book Antiqua" w:hAnsiTheme="minorHAnsi" w:cstheme="minorHAnsi"/>
          <w:spacing w:val="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"/>
        </w:rPr>
        <w:t xml:space="preserve"> include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4"/>
        </w:rPr>
        <w:t>unles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the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ca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some- ho</w:t>
      </w:r>
      <w:r w:rsidRPr="00C82F7D">
        <w:rPr>
          <w:rFonts w:asciiTheme="minorHAnsi" w:eastAsia="Book Antiqua" w:hAnsiTheme="minorHAnsi" w:cstheme="minorHAnsi"/>
        </w:rPr>
        <w:t>w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b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tailore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 </w:t>
      </w:r>
      <w:r w:rsidRPr="00C82F7D">
        <w:rPr>
          <w:rFonts w:asciiTheme="minorHAnsi" w:eastAsia="Book Antiqua" w:hAnsiTheme="minorHAnsi" w:cstheme="minorHAnsi"/>
          <w:spacing w:val="4"/>
        </w:rPr>
        <w:t>fi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1"/>
        </w:rPr>
        <w:t xml:space="preserve">position </w:t>
      </w:r>
      <w:r w:rsidRPr="00C82F7D">
        <w:rPr>
          <w:rFonts w:asciiTheme="minorHAnsi" w:eastAsia="Book Antiqua" w:hAnsiTheme="minorHAnsi" w:cstheme="minorHAnsi"/>
          <w:spacing w:val="4"/>
        </w:rPr>
        <w:t>applie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2"/>
        </w:rPr>
        <w:t>for.</w:t>
      </w:r>
    </w:p>
    <w:p w14:paraId="6E104C82" w14:textId="77777777" w:rsidR="00BF5872" w:rsidRPr="00C82F7D" w:rsidRDefault="00C82F7D">
      <w:pPr>
        <w:spacing w:line="200" w:lineRule="exact"/>
        <w:ind w:right="74" w:firstLine="180"/>
        <w:jc w:val="both"/>
        <w:rPr>
          <w:rFonts w:asciiTheme="minorHAnsi" w:eastAsia="Book Antiqua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1" w:space="239"/>
            <w:col w:w="3227"/>
          </w:cols>
        </w:sectPr>
      </w:pPr>
      <w:r w:rsidRPr="00C82F7D">
        <w:rPr>
          <w:rFonts w:asciiTheme="minorHAnsi" w:eastAsia="Book Antiqua" w:hAnsiTheme="minorHAnsi" w:cstheme="minorHAnsi"/>
          <w:spacing w:val="-4"/>
        </w:rPr>
        <w:t>“</w:t>
      </w:r>
      <w:r w:rsidRPr="00C82F7D">
        <w:rPr>
          <w:rFonts w:asciiTheme="minorHAnsi" w:eastAsia="Book Antiqua" w:hAnsiTheme="minorHAnsi" w:cstheme="minorHAnsi"/>
        </w:rPr>
        <w:t>I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</w:rPr>
        <w:t>on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applican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included informatio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firs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caree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flo- ris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becaus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abl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discus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spacing w:val="-4"/>
        </w:rPr>
        <w:t>custome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servic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skill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smal</w:t>
      </w:r>
      <w:r w:rsidRPr="00C82F7D">
        <w:rPr>
          <w:rFonts w:asciiTheme="minorHAnsi" w:eastAsia="Book Antiqua" w:hAnsiTheme="minorHAnsi" w:cstheme="minorHAnsi"/>
        </w:rPr>
        <w:t xml:space="preserve">l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busines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owner,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say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Rogalski. </w:t>
      </w:r>
      <w:r w:rsidRPr="00C82F7D">
        <w:rPr>
          <w:rFonts w:asciiTheme="minorHAnsi" w:eastAsia="Book Antiqua" w:hAnsiTheme="minorHAnsi" w:cstheme="minorHAnsi"/>
          <w:spacing w:val="-4"/>
        </w:rPr>
        <w:t>“Thos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skill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coul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connecte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spacing w:val="-4"/>
        </w:rPr>
        <w:t>patien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servic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skill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-4"/>
        </w:rPr>
        <w:t>sh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goin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tak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on.”</w:t>
      </w:r>
    </w:p>
    <w:p w14:paraId="0254060D" w14:textId="77777777" w:rsidR="00BF5872" w:rsidRPr="00C82F7D" w:rsidRDefault="00C82F7D">
      <w:pPr>
        <w:spacing w:before="1" w:line="14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pict w14:anchorId="2EDD6A59">
          <v:group id="_x0000_s1059" style="position:absolute;margin-left:0;margin-top:0;width:8in;height:756pt;z-index:-251657728;mso-position-horizontal-relative:page;mso-position-vertical-relative:page" coordsize="11520,15120">
            <v:shape id="_x0000_s1064" style="position:absolute;left:543;width:10977;height:923" coordorigin="543" coordsize="10977,923" path="m543,923r10977,l11520,,543,r,923xe" fillcolor="#e2dbc8" stroked="f">
              <v:path arrowok="t"/>
            </v:shape>
            <v:shape id="_x0000_s1063" style="position:absolute;width:543;height:923" coordsize="543,923" path="m543,923l543,,,,,923r543,xe" fillcolor="#cad2c8" stroked="f">
              <v:path arrowok="t"/>
            </v:shape>
            <v:shape id="_x0000_s1062" style="position:absolute;top:923;width:543;height:14197" coordorigin=",923" coordsize="543,14197" path="m543,15120l543,923,,923,,15120r543,xe" fillcolor="#e1c9c0" stroked="f">
              <v:path arrowok="t"/>
            </v:shape>
            <v:shape id="_x0000_s1061" style="position:absolute;top:933;width:11520;height:0" coordorigin=",933" coordsize="11520,0" path="m11520,933l,933e" filled="f" strokeweight="1pt">
              <v:path arrowok="t"/>
            </v:shape>
            <v:shape id="_x0000_s1060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6C78C6B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06C117A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CE772A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6272C57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7DCE93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0EA994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306ED2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BC56330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E7AF6B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E588361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4B50E7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0F87FC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84A2CD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0A6F524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017596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ACD401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F1FDE3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49CA5C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8903C79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06CD9D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AEE6F9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83CB7B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C600374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A71402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5B7B951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44D306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20464F9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468E0F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68C81D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575EABFD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5F8E54B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8816D07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84065E8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992503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D1D47FF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075FC394" w14:textId="77777777" w:rsidR="00BF5872" w:rsidRPr="00C82F7D" w:rsidRDefault="00C82F7D">
      <w:pPr>
        <w:spacing w:before="40"/>
        <w:ind w:left="113"/>
        <w:rPr>
          <w:rFonts w:asciiTheme="minorHAnsi" w:eastAsia="Arial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b/>
        </w:rPr>
        <w:lastRenderedPageBreak/>
        <w:t xml:space="preserve">358   </w:t>
      </w:r>
      <w:r w:rsidRPr="00C82F7D">
        <w:rPr>
          <w:rFonts w:asciiTheme="minorHAnsi" w:eastAsia="Arial" w:hAnsiTheme="minorHAnsi" w:cstheme="minorHAnsi"/>
          <w:b/>
          <w:spacing w:val="25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March</w:t>
      </w:r>
      <w:r w:rsidRPr="00C82F7D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2010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Volume 110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Number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3</w:t>
      </w:r>
    </w:p>
    <w:p w14:paraId="7FDEB23E" w14:textId="77777777" w:rsidR="00BF5872" w:rsidRPr="00C82F7D" w:rsidRDefault="00C82F7D">
      <w:pPr>
        <w:spacing w:before="60" w:line="300" w:lineRule="exact"/>
        <w:ind w:right="106"/>
        <w:jc w:val="right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lastRenderedPageBreak/>
        <w:pict w14:anchorId="7F45A162">
          <v:group id="_x0000_s1053" style="position:absolute;left:0;text-align:left;margin-left:0;margin-top:0;width:8in;height:756pt;z-index:-251656704;mso-position-horizontal-relative:page;mso-position-vertical-relative:page" coordsize="11520,15120">
            <v:shape id="_x0000_s1058" style="position:absolute;width:11003;height:923" coordsize="11003,923" path="m,923r11003,l11003,,,,,923xe" fillcolor="#e2dbc8" stroked="f">
              <v:path arrowok="t"/>
            </v:shape>
            <v:shape id="_x0000_s1057" style="position:absolute;left:11003;width:517;height:923" coordorigin="11003" coordsize="517,923" path="m11520,923r,-923l11003,r,923l11520,923xe" fillcolor="#cad2c8" stroked="f">
              <v:path arrowok="t"/>
            </v:shape>
            <v:shape id="_x0000_s1056" style="position:absolute;left:11003;top:923;width:517;height:14197" coordorigin="11003,923" coordsize="517,14197" path="m11520,15120r,-14197l11003,923r,14197l11520,15120xe" fillcolor="#e1c9c0" stroked="f">
              <v:path arrowok="t"/>
            </v:shape>
            <v:shape id="_x0000_s1055" style="position:absolute;top:933;width:11520;height:0" coordorigin=",933" coordsize="11520,0" path="m11520,933l,933e" filled="f" strokecolor="#221f1f" strokeweight="1pt">
              <v:path arrowok="t"/>
            </v:shape>
            <v:shape id="_x0000_s1054" style="position:absolute;left:11013;top:-217;width:0;height:15520" coordorigin="11013,-217" coordsize="0,15520" path="m11013,r,15120e" filled="f" strokecolor="#221f1f" strokeweight="1pt">
              <v:path arrowok="t"/>
            </v:shape>
            <w10:wrap anchorx="page" anchory="page"/>
          </v:group>
        </w:pic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BUSINESS</w:t>
      </w:r>
      <w:r w:rsidRPr="00C82F7D">
        <w:rPr>
          <w:rFonts w:asciiTheme="minorHAnsi" w:eastAsia="Arial" w:hAnsiTheme="minorHAnsi" w:cstheme="minorHAnsi"/>
          <w:b/>
          <w:color w:val="221F1F"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color w:val="221F1F"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7"/>
          <w:position w:val="-1"/>
        </w:rPr>
        <w:t>DIETETICS</w:t>
      </w:r>
    </w:p>
    <w:p w14:paraId="1D68FE8B" w14:textId="77777777" w:rsidR="00BF5872" w:rsidRPr="00C82F7D" w:rsidRDefault="00BF5872">
      <w:pPr>
        <w:spacing w:before="8" w:line="160" w:lineRule="exact"/>
        <w:rPr>
          <w:rFonts w:asciiTheme="minorHAnsi" w:hAnsiTheme="minorHAnsi" w:cstheme="minorHAnsi"/>
        </w:rPr>
      </w:pPr>
    </w:p>
    <w:p w14:paraId="5FF9E473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0BDF45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2533193" w14:textId="77777777" w:rsidR="00BF5872" w:rsidRPr="00C82F7D" w:rsidRDefault="00C82F7D">
      <w:pPr>
        <w:spacing w:before="41" w:line="377" w:lineRule="auto"/>
        <w:ind w:left="741" w:right="5480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8"/>
        </w:rPr>
        <w:t xml:space="preserve">NAME                                                                       </w:t>
      </w:r>
      <w:r w:rsidRPr="00C82F7D">
        <w:rPr>
          <w:rFonts w:asciiTheme="minorHAnsi" w:eastAsia="Arial" w:hAnsiTheme="minorHAnsi" w:cstheme="minorHAnsi"/>
          <w:b/>
          <w:color w:val="231F20"/>
          <w:spacing w:val="3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Mary </w:t>
      </w:r>
      <w:r w:rsidRPr="00C82F7D">
        <w:rPr>
          <w:rFonts w:asciiTheme="minorHAnsi" w:eastAsia="Arial" w:hAnsiTheme="minorHAnsi" w:cstheme="minorHAnsi"/>
          <w:color w:val="231F20"/>
          <w:spacing w:val="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Doe,</w:t>
      </w:r>
      <w:r w:rsidRPr="00C82F7D">
        <w:rPr>
          <w:rFonts w:asciiTheme="minorHAnsi" w:eastAsia="Arial" w:hAnsiTheme="minorHAnsi" w:cstheme="minorHAnsi"/>
          <w:color w:val="231F20"/>
          <w:spacing w:val="2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PhD,</w:t>
      </w:r>
      <w:r w:rsidRPr="00C82F7D">
        <w:rPr>
          <w:rFonts w:asciiTheme="minorHAnsi" w:eastAsia="Arial" w:hAnsiTheme="minorHAnsi" w:cstheme="minorHAnsi"/>
          <w:color w:val="231F20"/>
          <w:spacing w:val="17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RD </w:t>
      </w:r>
      <w:r w:rsidRPr="00C82F7D">
        <w:rPr>
          <w:rFonts w:asciiTheme="minorHAnsi" w:eastAsia="Arial" w:hAnsiTheme="minorHAnsi" w:cstheme="minorHAnsi"/>
          <w:b/>
          <w:color w:val="231F20"/>
          <w:w w:val="83"/>
        </w:rPr>
        <w:t>DEPARTMENT</w:t>
      </w:r>
      <w:r w:rsidRPr="00C82F7D">
        <w:rPr>
          <w:rFonts w:asciiTheme="minorHAnsi" w:eastAsia="Arial" w:hAnsiTheme="minorHAnsi" w:cstheme="minorHAnsi"/>
          <w:b/>
          <w:color w:val="231F20"/>
          <w:w w:val="83"/>
        </w:rPr>
        <w:t xml:space="preserve">                                                    </w:t>
      </w:r>
      <w:r w:rsidRPr="00C82F7D">
        <w:rPr>
          <w:rFonts w:asciiTheme="minorHAnsi" w:eastAsia="Arial" w:hAnsiTheme="minorHAnsi" w:cstheme="minorHAnsi"/>
          <w:b/>
          <w:color w:val="231F20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Medical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 xml:space="preserve">Affairs </w:t>
      </w:r>
      <w:r w:rsidRPr="00C82F7D">
        <w:rPr>
          <w:rFonts w:asciiTheme="minorHAnsi" w:eastAsia="Arial" w:hAnsiTheme="minorHAnsi" w:cstheme="minorHAnsi"/>
          <w:b/>
          <w:color w:val="231F20"/>
          <w:w w:val="77"/>
        </w:rPr>
        <w:t xml:space="preserve">LOCATION                                                                </w:t>
      </w:r>
      <w:r w:rsidRPr="00C82F7D">
        <w:rPr>
          <w:rFonts w:asciiTheme="minorHAnsi" w:eastAsia="Arial" w:hAnsiTheme="minorHAnsi" w:cstheme="minorHAnsi"/>
          <w:b/>
          <w:color w:val="231F20"/>
          <w:spacing w:val="30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7"/>
        </w:rPr>
        <w:t xml:space="preserve">Boston, </w:t>
      </w:r>
      <w:r w:rsidRPr="00C82F7D">
        <w:rPr>
          <w:rFonts w:asciiTheme="minorHAnsi" w:eastAsia="Arial" w:hAnsiTheme="minorHAnsi" w:cstheme="minorHAnsi"/>
          <w:color w:val="231F20"/>
          <w:spacing w:val="6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7"/>
        </w:rPr>
        <w:t>MA,</w:t>
      </w:r>
      <w:r w:rsidRPr="00C82F7D">
        <w:rPr>
          <w:rFonts w:asciiTheme="minorHAnsi" w:eastAsia="Arial" w:hAnsiTheme="minorHAnsi" w:cstheme="minorHAnsi"/>
          <w:color w:val="231F20"/>
          <w:spacing w:val="28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7"/>
        </w:rPr>
        <w:t>USA</w:t>
      </w:r>
    </w:p>
    <w:p w14:paraId="2CA1C64B" w14:textId="77777777" w:rsidR="00BF5872" w:rsidRPr="00C82F7D" w:rsidRDefault="00C82F7D">
      <w:pPr>
        <w:spacing w:before="3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>EDUCATION</w:t>
      </w:r>
    </w:p>
    <w:p w14:paraId="554108AE" w14:textId="77777777" w:rsidR="00BF5872" w:rsidRPr="00C82F7D" w:rsidRDefault="00C82F7D">
      <w:pPr>
        <w:spacing w:before="5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t>2004</w:t>
      </w:r>
      <w:r w:rsidRPr="00C82F7D">
        <w:rPr>
          <w:rFonts w:asciiTheme="minorHAnsi" w:eastAsia="Arial" w:hAnsiTheme="minorHAnsi" w:cstheme="minorHAnsi"/>
          <w:color w:val="231F20"/>
        </w:rPr>
        <w:t xml:space="preserve">          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1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PhD,</w:t>
      </w:r>
      <w:r w:rsidRPr="00C82F7D">
        <w:rPr>
          <w:rFonts w:asciiTheme="minorHAnsi" w:eastAsia="Arial" w:hAnsiTheme="minorHAnsi" w:cstheme="minorHAnsi"/>
          <w:color w:val="231F20"/>
          <w:spacing w:val="-1"/>
          <w:w w:val="83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Nutritional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Biochemistry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Human</w:t>
      </w:r>
      <w:r w:rsidRPr="00C82F7D">
        <w:rPr>
          <w:rFonts w:asciiTheme="minorHAnsi" w:eastAsia="Arial" w:hAnsiTheme="minorHAnsi" w:cstheme="minorHAnsi"/>
          <w:color w:val="231F20"/>
          <w:spacing w:val="6"/>
          <w:w w:val="83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u w:val="single" w:color="231F20"/>
        </w:rPr>
        <w:t>Metabolism</w:t>
      </w:r>
    </w:p>
    <w:p w14:paraId="3AF6E875" w14:textId="77777777" w:rsidR="00BF5872" w:rsidRPr="00C82F7D" w:rsidRDefault="00C82F7D">
      <w:pPr>
        <w:spacing w:before="6"/>
        <w:ind w:left="3454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2"/>
        </w:rPr>
        <w:t>Tufts</w:t>
      </w:r>
      <w:r w:rsidRPr="00C82F7D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University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Freidman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School</w:t>
      </w:r>
      <w:r w:rsidRPr="00C82F7D">
        <w:rPr>
          <w:rFonts w:asciiTheme="minorHAnsi" w:eastAsia="Arial" w:hAnsiTheme="minorHAnsi" w:cstheme="minorHAnsi"/>
          <w:color w:val="231F20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Nutrition</w:t>
      </w:r>
      <w:r w:rsidRPr="00C82F7D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Science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Policy</w:t>
      </w:r>
    </w:p>
    <w:p w14:paraId="2D40A3E7" w14:textId="77777777" w:rsidR="00BF5872" w:rsidRPr="00C82F7D" w:rsidRDefault="00C82F7D">
      <w:pPr>
        <w:spacing w:before="5" w:line="160" w:lineRule="exact"/>
        <w:ind w:left="3423" w:right="5616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Boston, </w:t>
      </w:r>
      <w:r w:rsidRPr="00C82F7D">
        <w:rPr>
          <w:rFonts w:asciiTheme="minorHAnsi" w:eastAsia="Arial" w:hAnsiTheme="minorHAnsi" w:cstheme="minorHAnsi"/>
          <w:color w:val="231F20"/>
          <w:spacing w:val="30"/>
          <w:w w:val="7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MA, </w:t>
      </w:r>
      <w:r w:rsidRPr="00C82F7D">
        <w:rPr>
          <w:rFonts w:asciiTheme="minorHAnsi" w:eastAsia="Arial" w:hAnsiTheme="minorHAnsi" w:cstheme="minorHAnsi"/>
          <w:color w:val="231F20"/>
          <w:spacing w:val="10"/>
          <w:w w:val="7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>USA</w:t>
      </w:r>
    </w:p>
    <w:p w14:paraId="23DC8EC4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5F5DB15E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>PROFESSIONAL</w:t>
      </w:r>
      <w:r w:rsidRPr="00C82F7D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6"/>
        </w:rPr>
        <w:t>EXPERIENCE</w:t>
      </w:r>
    </w:p>
    <w:p w14:paraId="286A5DE2" w14:textId="77777777" w:rsidR="00BF5872" w:rsidRPr="00C82F7D" w:rsidRDefault="00C82F7D">
      <w:pPr>
        <w:spacing w:before="5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6"/>
        </w:rPr>
        <w:t>2007</w:t>
      </w:r>
      <w:r w:rsidRPr="00C82F7D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to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Present</w:t>
      </w:r>
      <w:r w:rsidRPr="00C82F7D">
        <w:rPr>
          <w:rFonts w:asciiTheme="minorHAnsi" w:eastAsia="Arial" w:hAnsiTheme="minorHAnsi" w:cstheme="minorHAnsi"/>
          <w:color w:val="231F20"/>
          <w:w w:val="81"/>
        </w:rPr>
        <w:t xml:space="preserve">      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Director,</w:t>
      </w:r>
      <w:r w:rsidRPr="00C82F7D">
        <w:rPr>
          <w:rFonts w:asciiTheme="minorHAnsi" w:eastAsia="Arial" w:hAnsiTheme="minorHAnsi" w:cstheme="minorHAnsi"/>
          <w:color w:val="231F20"/>
          <w:spacing w:val="27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Endocrinology,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Metabolic</w:t>
      </w:r>
      <w:r w:rsidRPr="00C82F7D">
        <w:rPr>
          <w:rFonts w:asciiTheme="minorHAnsi" w:eastAsia="Arial" w:hAnsiTheme="minorHAnsi" w:cstheme="minorHAnsi"/>
          <w:color w:val="231F20"/>
          <w:spacing w:val="29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Disease</w:t>
      </w:r>
      <w:r w:rsidRPr="00C82F7D">
        <w:rPr>
          <w:rFonts w:asciiTheme="minorHAnsi" w:eastAsia="Arial" w:hAnsiTheme="minorHAnsi" w:cstheme="minorHAnsi"/>
          <w:color w:val="231F20"/>
          <w:spacing w:val="11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Cardiology</w:t>
      </w:r>
    </w:p>
    <w:p w14:paraId="13A06ED0" w14:textId="77777777" w:rsidR="00BF5872" w:rsidRPr="00C82F7D" w:rsidRDefault="00C82F7D">
      <w:pPr>
        <w:spacing w:before="5"/>
        <w:ind w:left="3423" w:right="5128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0"/>
        </w:rPr>
        <w:t>Acme</w:t>
      </w:r>
      <w:r w:rsidRPr="00C82F7D">
        <w:rPr>
          <w:rFonts w:asciiTheme="minorHAnsi" w:eastAsia="Arial" w:hAnsiTheme="minorHAnsi" w:cstheme="minorHAnsi"/>
          <w:color w:val="231F20"/>
          <w:spacing w:val="20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Research</w:t>
      </w:r>
      <w:r w:rsidRPr="00C82F7D">
        <w:rPr>
          <w:rFonts w:asciiTheme="minorHAnsi" w:eastAsia="Arial" w:hAnsiTheme="minorHAnsi" w:cstheme="minorHAnsi"/>
          <w:color w:val="231F20"/>
          <w:spacing w:val="1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Company</w:t>
      </w:r>
    </w:p>
    <w:p w14:paraId="0CC7CE86" w14:textId="77777777" w:rsidR="00BF5872" w:rsidRPr="00C82F7D" w:rsidRDefault="00C82F7D">
      <w:pPr>
        <w:spacing w:before="98"/>
        <w:ind w:left="899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2D4D30A0">
          <v:group id="_x0000_s1051" style="position:absolute;left:0;text-align:left;margin-left:74.25pt;margin-top:9.4pt;width:3.75pt;height:0;z-index:-251655680;mso-position-horizontal-relative:page" coordorigin="1485,188" coordsize="75,0">
            <v:shape id="_x0000_s1052" style="position:absolute;left:1485;top:188;width:75;height:0" coordorigin="1485,188" coordsize="75,0" path="m1485,188r75,e" filled="f" strokecolor="#231f20" strokeweight="1.355mm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2"/>
        </w:rPr>
        <w:t>Perform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literature</w:t>
      </w:r>
      <w:r w:rsidRPr="00C82F7D">
        <w:rPr>
          <w:rFonts w:asciiTheme="minorHAnsi" w:eastAsia="Arial" w:hAnsiTheme="minorHAnsi" w:cstheme="minorHAnsi"/>
          <w:color w:val="231F20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searches,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write</w:t>
      </w:r>
      <w:r w:rsidRPr="00C82F7D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case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studies,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internal</w:t>
      </w:r>
      <w:r w:rsidRPr="00C82F7D">
        <w:rPr>
          <w:rFonts w:asciiTheme="minorHAnsi" w:eastAsia="Arial" w:hAnsiTheme="minorHAnsi" w:cstheme="minorHAnsi"/>
          <w:color w:val="231F20"/>
          <w:spacing w:val="2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external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education,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support</w:t>
      </w:r>
      <w:r w:rsidRPr="00C82F7D">
        <w:rPr>
          <w:rFonts w:asciiTheme="minorHAnsi" w:eastAsia="Arial" w:hAnsiTheme="minorHAnsi" w:cstheme="minorHAnsi"/>
          <w:color w:val="231F20"/>
          <w:spacing w:val="2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all</w:t>
      </w:r>
      <w:r w:rsidRPr="00C82F7D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5"/>
        </w:rPr>
        <w:t>efforts</w:t>
      </w:r>
      <w:r w:rsidRPr="00C82F7D">
        <w:rPr>
          <w:rFonts w:asciiTheme="minorHAnsi" w:eastAsia="Arial" w:hAnsiTheme="minorHAnsi" w:cstheme="minorHAnsi"/>
          <w:color w:val="231F20"/>
          <w:spacing w:val="14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at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bid</w:t>
      </w:r>
      <w:r w:rsidRPr="00C82F7D">
        <w:rPr>
          <w:rFonts w:asciiTheme="minorHAnsi" w:eastAsia="Arial" w:hAnsiTheme="minorHAnsi" w:cstheme="minorHAnsi"/>
          <w:color w:val="231F20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defense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meetings</w:t>
      </w:r>
    </w:p>
    <w:p w14:paraId="684A9D8E" w14:textId="77777777" w:rsidR="00BF5872" w:rsidRPr="00C82F7D" w:rsidRDefault="00C82F7D">
      <w:pPr>
        <w:spacing w:before="5"/>
        <w:ind w:left="899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054F4611">
          <v:group id="_x0000_s1049" style="position:absolute;left:0;text-align:left;margin-left:74.25pt;margin-top:4.75pt;width:3.75pt;height:0;z-index:-251654656;mso-position-horizontal-relative:page" coordorigin="1485,95" coordsize="75,0">
            <v:shape id="_x0000_s1050" style="position:absolute;left:1485;top:95;width:75;height:0" coordorigin="1485,95" coordsize="75,0" path="m1485,95r75,e" filled="f" strokecolor="#231f20" strokeweight="1.355mm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3"/>
        </w:rPr>
        <w:t>Heavy</w:t>
      </w:r>
      <w:r w:rsidRPr="00C82F7D">
        <w:rPr>
          <w:rFonts w:asciiTheme="minorHAnsi" w:eastAsia="Arial" w:hAnsiTheme="minorHAnsi" w:cstheme="minorHAnsi"/>
          <w:color w:val="231F20"/>
          <w:spacing w:val="-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involvement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with</w:t>
      </w:r>
      <w:r w:rsidRPr="00C82F7D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operations</w:t>
      </w:r>
      <w:r w:rsidRPr="00C82F7D">
        <w:rPr>
          <w:rFonts w:asciiTheme="minorHAnsi" w:eastAsia="Arial" w:hAnsiTheme="minorHAnsi" w:cstheme="minorHAnsi"/>
          <w:color w:val="231F20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groups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well</w:t>
      </w:r>
      <w:r w:rsidRPr="00C82F7D">
        <w:rPr>
          <w:rFonts w:asciiTheme="minorHAnsi" w:eastAsia="Arial" w:hAnsiTheme="minorHAnsi" w:cstheme="minorHAnsi"/>
          <w:color w:val="231F20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other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business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segments</w:t>
      </w:r>
    </w:p>
    <w:p w14:paraId="118B373E" w14:textId="77777777" w:rsidR="00BF5872" w:rsidRPr="00C82F7D" w:rsidRDefault="00C82F7D">
      <w:pPr>
        <w:spacing w:before="26" w:line="140" w:lineRule="exact"/>
        <w:ind w:left="899" w:right="1067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4D3FA8C8">
          <v:group id="_x0000_s1047" style="position:absolute;left:0;text-align:left;margin-left:74.25pt;margin-top:4.75pt;width:3.75pt;height:0;z-index:-251653632;mso-position-horizontal-relative:page" coordorigin="1485,95" coordsize="75,0">
            <v:shape id="_x0000_s1048" style="position:absolute;left:1485;top:95;width:75;height:0" coordorigin="1485,95" coordsize="75,0" path="m1485,95r75,e" filled="f" strokecolor="#231f20" strokeweight="3.84pt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2"/>
        </w:rPr>
        <w:t>Manage</w:t>
      </w:r>
      <w:r w:rsidRPr="00C82F7D">
        <w:rPr>
          <w:rFonts w:asciiTheme="minorHAnsi" w:eastAsia="Arial" w:hAnsiTheme="minorHAnsi" w:cstheme="minorHAnsi"/>
          <w:color w:val="231F20"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nutrition</w:t>
      </w:r>
      <w:r w:rsidRPr="00C82F7D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operations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endocrinology</w:t>
      </w:r>
      <w:r w:rsidRPr="00C82F7D">
        <w:rPr>
          <w:rFonts w:asciiTheme="minorHAnsi" w:eastAsia="Arial" w:hAnsiTheme="minorHAnsi" w:cstheme="minorHAnsi"/>
          <w:color w:val="231F20"/>
          <w:spacing w:val="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cardiology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therapeutic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area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this</w:t>
      </w:r>
      <w:r w:rsidRPr="00C82F7D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fast</w:t>
      </w:r>
      <w:r w:rsidRPr="00C82F7D">
        <w:rPr>
          <w:rFonts w:asciiTheme="minorHAnsi" w:eastAsia="Arial" w:hAnsiTheme="minorHAnsi" w:cstheme="minorHAnsi"/>
          <w:color w:val="231F20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growing,</w:t>
      </w:r>
      <w:r w:rsidRPr="00C82F7D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medically</w:t>
      </w:r>
      <w:r w:rsidRPr="00C82F7D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focused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state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 xml:space="preserve">art </w:t>
      </w:r>
      <w:r w:rsidRPr="00C82F7D">
        <w:rPr>
          <w:rFonts w:asciiTheme="minorHAnsi" w:eastAsia="Arial" w:hAnsiTheme="minorHAnsi" w:cstheme="minorHAnsi"/>
          <w:color w:val="231F20"/>
          <w:w w:val="77"/>
        </w:rPr>
        <w:t xml:space="preserve">global </w:t>
      </w:r>
      <w:r w:rsidRPr="00C82F7D">
        <w:rPr>
          <w:rFonts w:asciiTheme="minorHAnsi" w:eastAsia="Arial" w:hAnsiTheme="minorHAnsi" w:cstheme="minorHAnsi"/>
          <w:color w:val="231F20"/>
          <w:spacing w:val="10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7"/>
        </w:rPr>
        <w:t>CRO</w:t>
      </w:r>
    </w:p>
    <w:p w14:paraId="24D2F328" w14:textId="77777777" w:rsidR="00BF5872" w:rsidRPr="00C82F7D" w:rsidRDefault="00C82F7D">
      <w:pPr>
        <w:spacing w:before="28" w:line="140" w:lineRule="exact"/>
        <w:ind w:left="899" w:right="1051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1E3AD9C0">
          <v:group id="_x0000_s1045" style="position:absolute;left:0;text-align:left;margin-left:74.25pt;margin-top:4.85pt;width:3.75pt;height:0;z-index:-251652608;mso-position-horizontal-relative:page" coordorigin="1485,97" coordsize="75,0">
            <v:shape id="_x0000_s1046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2"/>
        </w:rPr>
        <w:t>Responsible</w:t>
      </w:r>
      <w:r w:rsidRPr="00C82F7D">
        <w:rPr>
          <w:rFonts w:asciiTheme="minorHAnsi" w:eastAsia="Arial" w:hAnsiTheme="minorHAnsi" w:cstheme="minorHAnsi"/>
          <w:color w:val="231F20"/>
          <w:spacing w:val="-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medical/clinical 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components</w:t>
      </w:r>
      <w:r w:rsidRPr="00C82F7D">
        <w:rPr>
          <w:rFonts w:asciiTheme="minorHAnsi" w:eastAsia="Arial" w:hAnsiTheme="minorHAnsi" w:cstheme="minorHAnsi"/>
          <w:color w:val="231F20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following</w:t>
      </w:r>
      <w:r w:rsidRPr="00C82F7D">
        <w:rPr>
          <w:rFonts w:asciiTheme="minorHAnsi" w:eastAsia="Arial" w:hAnsiTheme="minorHAnsi" w:cstheme="minorHAnsi"/>
          <w:color w:val="231F20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product/service</w:t>
      </w:r>
      <w:r w:rsidRPr="00C82F7D">
        <w:rPr>
          <w:rFonts w:asciiTheme="minorHAnsi" w:eastAsia="Arial" w:hAnsiTheme="minorHAnsi" w:cstheme="minorHAnsi"/>
          <w:color w:val="231F20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areas:</w:t>
      </w:r>
      <w:r w:rsidRPr="00C82F7D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clinical</w:t>
      </w:r>
      <w:r w:rsidRPr="00C82F7D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research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data</w:t>
      </w:r>
      <w:r w:rsidRPr="00C82F7D">
        <w:rPr>
          <w:rFonts w:asciiTheme="minorHAnsi" w:eastAsia="Arial" w:hAnsiTheme="minorHAnsi" w:cstheme="minorHAnsi"/>
          <w:color w:val="231F20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analysis,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study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feasibility,</w:t>
      </w:r>
      <w:r w:rsidRPr="00C82F7D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st</w:t>
      </w:r>
      <w:r w:rsidRPr="00C82F7D">
        <w:rPr>
          <w:rFonts w:asciiTheme="minorHAnsi" w:eastAsia="Arial" w:hAnsiTheme="minorHAnsi" w:cstheme="minorHAnsi"/>
          <w:color w:val="231F20"/>
          <w:spacing w:val="-1"/>
          <w:w w:val="84"/>
        </w:rPr>
        <w:t>u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dy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design</w:t>
      </w:r>
      <w:r w:rsidRPr="00C82F7D">
        <w:rPr>
          <w:rFonts w:asciiTheme="minorHAnsi" w:eastAsia="Arial" w:hAnsiTheme="minorHAnsi" w:cstheme="minorHAnsi"/>
          <w:color w:val="231F20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protocol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development,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reporting</w:t>
      </w:r>
      <w:r w:rsidRPr="00C82F7D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publishing,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consulting,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overall</w:t>
      </w:r>
      <w:r w:rsidRPr="00C82F7D">
        <w:rPr>
          <w:rFonts w:asciiTheme="minorHAnsi" w:eastAsia="Arial" w:hAnsiTheme="minorHAnsi" w:cstheme="minorHAnsi"/>
          <w:color w:val="231F20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service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delivery</w:t>
      </w:r>
    </w:p>
    <w:p w14:paraId="4BC710C2" w14:textId="77777777" w:rsidR="00BF5872" w:rsidRPr="00C82F7D" w:rsidRDefault="00C82F7D">
      <w:pPr>
        <w:spacing w:before="27" w:line="140" w:lineRule="exact"/>
        <w:ind w:left="899" w:right="834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52C04D1A">
          <v:group id="_x0000_s1043" style="position:absolute;left:0;text-align:left;margin-left:74.25pt;margin-top:4.85pt;width:3.75pt;height:0;z-index:-251651584;mso-position-horizontal-relative:page" coordorigin="1485,97" coordsize="75,0">
            <v:shape id="_x0000_s1044" style="position:absolute;left:1485;top:97;width:75;height:0" coordorigin="1485,97" coordsize="75,0" path="m1485,97r75,e" filled="f" strokecolor="#231f20" strokeweight="1.355mm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2"/>
        </w:rPr>
        <w:t>Serve</w:t>
      </w:r>
      <w:r w:rsidRPr="00C82F7D">
        <w:rPr>
          <w:rFonts w:asciiTheme="minorHAnsi" w:eastAsia="Arial" w:hAnsiTheme="minorHAnsi" w:cstheme="minorHAnsi"/>
          <w:color w:val="231F20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as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lead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dietitian</w:t>
      </w:r>
      <w:r w:rsidRPr="00C82F7D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nutritionist </w:t>
      </w:r>
      <w:r w:rsidRPr="00C82F7D">
        <w:rPr>
          <w:rFonts w:asciiTheme="minorHAnsi" w:eastAsia="Arial" w:hAnsiTheme="minorHAnsi" w:cstheme="minorHAnsi"/>
          <w:color w:val="231F20"/>
          <w:spacing w:val="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endocrinology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cardiology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therapeutic</w:t>
      </w:r>
      <w:r w:rsidRPr="00C82F7D">
        <w:rPr>
          <w:rFonts w:asciiTheme="minorHAnsi" w:eastAsia="Arial" w:hAnsiTheme="minorHAnsi" w:cstheme="minorHAnsi"/>
          <w:color w:val="231F20"/>
          <w:spacing w:val="3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business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unit,</w:t>
      </w:r>
      <w:r w:rsidRPr="00C82F7D">
        <w:rPr>
          <w:rFonts w:asciiTheme="minorHAnsi" w:eastAsia="Arial" w:hAnsiTheme="minorHAnsi" w:cstheme="minorHAnsi"/>
          <w:color w:val="231F20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act</w:t>
      </w:r>
      <w:r w:rsidRPr="00C82F7D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as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major</w:t>
      </w:r>
      <w:r w:rsidRPr="00C82F7D">
        <w:rPr>
          <w:rFonts w:asciiTheme="minorHAnsi" w:eastAsia="Arial" w:hAnsiTheme="minorHAnsi" w:cstheme="minorHAnsi"/>
          <w:color w:val="231F20"/>
          <w:spacing w:val="2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“out</w:t>
      </w:r>
      <w:r w:rsidRPr="00C82F7D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5"/>
        </w:rPr>
        <w:t>front”</w:t>
      </w:r>
      <w:r w:rsidRPr="00C82F7D">
        <w:rPr>
          <w:rFonts w:asciiTheme="minorHAnsi" w:eastAsia="Arial" w:hAnsiTheme="minorHAnsi" w:cstheme="minorHAnsi"/>
          <w:color w:val="231F20"/>
          <w:spacing w:val="35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5"/>
        </w:rPr>
        <w:t>person for</w:t>
      </w:r>
      <w:r w:rsidRPr="00C82F7D">
        <w:rPr>
          <w:rFonts w:asciiTheme="minorHAnsi" w:eastAsia="Arial" w:hAnsiTheme="minorHAnsi" w:cstheme="minorHAnsi"/>
          <w:color w:val="231F20"/>
          <w:spacing w:val="14"/>
          <w:w w:val="8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5"/>
        </w:rPr>
        <w:t xml:space="preserve">the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enterprise</w:t>
      </w:r>
    </w:p>
    <w:p w14:paraId="2EDACA67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1A93A8C9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7"/>
        </w:rPr>
        <w:t>LICENSURE/CERTIFICATION</w:t>
      </w:r>
    </w:p>
    <w:p w14:paraId="2DBEF8EB" w14:textId="77777777" w:rsidR="00BF5872" w:rsidRPr="00C82F7D" w:rsidRDefault="00C82F7D">
      <w:pPr>
        <w:spacing w:before="5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6"/>
        </w:rPr>
        <w:t>2001</w:t>
      </w:r>
      <w:r w:rsidRPr="00C82F7D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to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Present</w:t>
      </w:r>
      <w:r w:rsidRPr="00C82F7D">
        <w:rPr>
          <w:rFonts w:asciiTheme="minorHAnsi" w:eastAsia="Arial" w:hAnsiTheme="minorHAnsi" w:cstheme="minorHAnsi"/>
          <w:color w:val="231F20"/>
          <w:w w:val="81"/>
        </w:rPr>
        <w:t xml:space="preserve">      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Licensed</w:t>
      </w:r>
      <w:r w:rsidRPr="00C82F7D">
        <w:rPr>
          <w:rFonts w:asciiTheme="minorHAnsi" w:eastAsia="Arial" w:hAnsiTheme="minorHAnsi" w:cstheme="minorHAnsi"/>
          <w:color w:val="231F20"/>
          <w:spacing w:val="22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u w:val="single" w:color="231F20"/>
        </w:rPr>
        <w:t>Dietitian/Nutritionis</w:t>
      </w:r>
      <w:r w:rsidRPr="00C82F7D">
        <w:rPr>
          <w:rFonts w:asciiTheme="minorHAnsi" w:eastAsia="Arial" w:hAnsiTheme="minorHAnsi" w:cstheme="minorHAnsi"/>
          <w:color w:val="231F20"/>
        </w:rPr>
        <w:t>t</w:t>
      </w:r>
    </w:p>
    <w:p w14:paraId="1260174E" w14:textId="77777777" w:rsidR="00BF5872" w:rsidRPr="00C82F7D" w:rsidRDefault="00C82F7D">
      <w:pPr>
        <w:spacing w:before="5" w:line="247" w:lineRule="auto"/>
        <w:ind w:left="3454" w:right="4629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1"/>
        </w:rPr>
        <w:t>Board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Dietitians</w:t>
      </w:r>
      <w:r w:rsidRPr="00C82F7D">
        <w:rPr>
          <w:rFonts w:asciiTheme="minorHAnsi" w:eastAsia="Arial" w:hAnsiTheme="minorHAnsi" w:cstheme="minorHAnsi"/>
          <w:color w:val="231F20"/>
          <w:spacing w:val="8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7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 xml:space="preserve">Nutritionist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Division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Professional</w:t>
      </w:r>
      <w:r w:rsidRPr="00C82F7D">
        <w:rPr>
          <w:rFonts w:asciiTheme="minorHAnsi" w:eastAsia="Arial" w:hAnsiTheme="minorHAnsi" w:cstheme="minorHAnsi"/>
          <w:color w:val="231F20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Licensure Commonwealth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Massachusetts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Boston,</w:t>
      </w:r>
      <w:r w:rsidRPr="00C82F7D">
        <w:rPr>
          <w:rFonts w:asciiTheme="minorHAnsi" w:eastAsia="Arial" w:hAnsiTheme="minorHAnsi" w:cstheme="minorHAnsi"/>
          <w:color w:val="231F20"/>
          <w:spacing w:val="3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MA,</w:t>
      </w:r>
      <w:r w:rsidRPr="00C82F7D">
        <w:rPr>
          <w:rFonts w:asciiTheme="minorHAnsi" w:eastAsia="Arial" w:hAnsiTheme="minorHAnsi" w:cstheme="minorHAnsi"/>
          <w:color w:val="231F20"/>
          <w:spacing w:val="25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USA</w:t>
      </w:r>
    </w:p>
    <w:p w14:paraId="0B6ACD34" w14:textId="77777777" w:rsidR="00BF5872" w:rsidRPr="00C82F7D" w:rsidRDefault="00C82F7D">
      <w:pPr>
        <w:spacing w:before="93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>PROFESSIONAL</w:t>
      </w:r>
      <w:r w:rsidRPr="00C82F7D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9"/>
        </w:rPr>
        <w:t>MEMBERSHIPS</w:t>
      </w:r>
    </w:p>
    <w:p w14:paraId="1B4EEA68" w14:textId="77777777" w:rsidR="00BF5872" w:rsidRPr="00C82F7D" w:rsidRDefault="00C82F7D">
      <w:pPr>
        <w:spacing w:before="5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t>2000-2007</w:t>
      </w:r>
      <w:r w:rsidRPr="00C82F7D">
        <w:rPr>
          <w:rFonts w:asciiTheme="minorHAnsi" w:eastAsia="Arial" w:hAnsiTheme="minorHAnsi" w:cstheme="minorHAnsi"/>
          <w:color w:val="231F20"/>
        </w:rPr>
        <w:t xml:space="preserve">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3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 xml:space="preserve">Ex-officio </w:t>
      </w:r>
      <w:r w:rsidRPr="00C82F7D">
        <w:rPr>
          <w:rFonts w:asciiTheme="minorHAnsi" w:eastAsia="Arial" w:hAnsiTheme="minorHAnsi" w:cstheme="minorHAnsi"/>
          <w:color w:val="231F20"/>
          <w:spacing w:val="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Member,</w:t>
      </w:r>
      <w:r w:rsidRPr="00C82F7D">
        <w:rPr>
          <w:rFonts w:asciiTheme="minorHAnsi" w:eastAsia="Arial" w:hAnsiTheme="minorHAnsi" w:cstheme="minorHAnsi"/>
          <w:color w:val="231F20"/>
          <w:spacing w:val="28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General</w:t>
      </w:r>
      <w:r w:rsidRPr="00C82F7D">
        <w:rPr>
          <w:rFonts w:asciiTheme="minorHAnsi" w:eastAsia="Arial" w:hAnsiTheme="minorHAnsi" w:cstheme="minorHAnsi"/>
          <w:color w:val="231F20"/>
          <w:spacing w:val="5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Clinical</w:t>
      </w:r>
      <w:r w:rsidRPr="00C82F7D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Research</w:t>
      </w:r>
      <w:r w:rsidRPr="00C82F7D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Center</w:t>
      </w:r>
    </w:p>
    <w:p w14:paraId="3D835932" w14:textId="77777777" w:rsidR="00BF5872" w:rsidRPr="00C82F7D" w:rsidRDefault="00C82F7D">
      <w:pPr>
        <w:spacing w:before="5"/>
        <w:ind w:left="3423" w:right="4898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2"/>
        </w:rPr>
        <w:t>Scientific</w:t>
      </w:r>
      <w:r w:rsidRPr="00C82F7D">
        <w:rPr>
          <w:rFonts w:asciiTheme="minorHAnsi" w:eastAsia="Arial" w:hAnsiTheme="minorHAnsi" w:cstheme="minorHAnsi"/>
          <w:color w:val="231F20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Advisory</w:t>
      </w:r>
      <w:r w:rsidRPr="00C82F7D">
        <w:rPr>
          <w:rFonts w:asciiTheme="minorHAnsi" w:eastAsia="Arial" w:hAnsiTheme="minorHAnsi" w:cstheme="minorHAnsi"/>
          <w:color w:val="231F20"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Committee</w:t>
      </w:r>
    </w:p>
    <w:p w14:paraId="73019C97" w14:textId="77777777" w:rsidR="00BF5872" w:rsidRPr="00C82F7D" w:rsidRDefault="00C82F7D">
      <w:pPr>
        <w:spacing w:before="5" w:line="160" w:lineRule="exact"/>
        <w:ind w:left="3423" w:right="4424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365ABAAF">
          <v:group id="_x0000_s1038" style="position:absolute;left:0;text-align:left;margin-left:57.7pt;margin-top:69.75pt;width:461.25pt;height:582.4pt;z-index:-251648512;mso-position-horizontal-relative:page;mso-position-vertical-relative:page" coordorigin="1154,1395" coordsize="9225,11648">
            <v:shape id="_x0000_s1042" style="position:absolute;left:1172;top:1404;width:0;height:11620" coordorigin="1172,1404" coordsize="0,11620" path="m1172,1404r,11620e" filled="f" strokecolor="#231f20" strokeweight=".33019mm">
              <v:path arrowok="t"/>
            </v:shape>
            <v:shape id="_x0000_s1041" style="position:absolute;left:1182;top:1414;width:9169;height:0" coordorigin="1182,1414" coordsize="9169,0" path="m1182,1414r9169,e" filled="f" strokecolor="#231f20" strokeweight=".33019mm">
              <v:path arrowok="t"/>
            </v:shape>
            <v:shape id="_x0000_s1040" style="position:absolute;left:10360;top:1404;width:0;height:11620" coordorigin="10360,1404" coordsize="0,11620" path="m10360,1404r,11620e" filled="f" strokecolor="#231f20" strokeweight=".33056mm">
              <v:path arrowok="t"/>
            </v:shape>
            <v:shape id="_x0000_s1039" style="position:absolute;left:1163;top:13034;width:9206;height:0" coordorigin="1163,13034" coordsize="9206,0" path="m1163,13034r9206,e" filled="f" strokecolor="#231f20" strokeweight=".33019mm">
              <v:path arrowok="t"/>
            </v:shape>
            <w10:wrap anchorx="page" anchory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0"/>
          <w:position w:val="-1"/>
        </w:rPr>
        <w:t>Beth</w:t>
      </w:r>
      <w:r w:rsidRPr="00C82F7D">
        <w:rPr>
          <w:rFonts w:asciiTheme="minorHAnsi" w:eastAsia="Arial" w:hAnsiTheme="minorHAnsi" w:cstheme="minorHAnsi"/>
          <w:color w:val="231F20"/>
          <w:spacing w:val="19"/>
          <w:w w:val="80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  <w:position w:val="-1"/>
        </w:rPr>
        <w:t>Israel</w:t>
      </w:r>
      <w:r w:rsidRPr="00C82F7D">
        <w:rPr>
          <w:rFonts w:asciiTheme="minorHAnsi" w:eastAsia="Arial" w:hAnsiTheme="minorHAnsi" w:cstheme="minorHAnsi"/>
          <w:color w:val="231F20"/>
          <w:spacing w:val="20"/>
          <w:w w:val="80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  <w:position w:val="-1"/>
        </w:rPr>
        <w:t>Deaconess</w:t>
      </w:r>
      <w:r w:rsidRPr="00C82F7D">
        <w:rPr>
          <w:rFonts w:asciiTheme="minorHAnsi" w:eastAsia="Arial" w:hAnsiTheme="minorHAnsi" w:cstheme="minorHAnsi"/>
          <w:color w:val="231F20"/>
          <w:spacing w:val="16"/>
          <w:w w:val="80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  <w:position w:val="-1"/>
        </w:rPr>
        <w:t>Medical</w:t>
      </w:r>
      <w:r w:rsidRPr="00C82F7D">
        <w:rPr>
          <w:rFonts w:asciiTheme="minorHAnsi" w:eastAsia="Arial" w:hAnsiTheme="minorHAnsi" w:cstheme="minorHAnsi"/>
          <w:color w:val="231F20"/>
          <w:spacing w:val="32"/>
          <w:w w:val="80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  <w:position w:val="-1"/>
        </w:rPr>
        <w:t>Center</w:t>
      </w:r>
    </w:p>
    <w:p w14:paraId="1FE14D5C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216189AE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>EDITORIAL</w:t>
      </w:r>
      <w:r w:rsidRPr="00C82F7D">
        <w:rPr>
          <w:rFonts w:asciiTheme="minorHAnsi" w:eastAsia="Arial" w:hAnsiTheme="minorHAnsi" w:cstheme="minorHAnsi"/>
          <w:b/>
          <w:color w:val="231F20"/>
          <w:spacing w:val="26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6"/>
        </w:rPr>
        <w:t>BOARDS</w:t>
      </w:r>
    </w:p>
    <w:p w14:paraId="35EBA816" w14:textId="77777777" w:rsidR="00BF5872" w:rsidRPr="00C82F7D" w:rsidRDefault="00C82F7D">
      <w:pPr>
        <w:spacing w:before="5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6"/>
        </w:rPr>
        <w:t>2004</w:t>
      </w:r>
      <w:r w:rsidRPr="00C82F7D">
        <w:rPr>
          <w:rFonts w:asciiTheme="minorHAnsi" w:eastAsia="Arial" w:hAnsiTheme="minorHAnsi" w:cstheme="minorHAnsi"/>
          <w:color w:val="231F20"/>
          <w:spacing w:val="14"/>
          <w:w w:val="8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to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Present</w:t>
      </w:r>
      <w:r w:rsidRPr="00C82F7D">
        <w:rPr>
          <w:rFonts w:asciiTheme="minorHAnsi" w:eastAsia="Arial" w:hAnsiTheme="minorHAnsi" w:cstheme="minorHAnsi"/>
          <w:color w:val="231F20"/>
          <w:w w:val="80"/>
        </w:rPr>
        <w:t xml:space="preserve">       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8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Ad</w:t>
      </w:r>
      <w:r w:rsidRPr="00C82F7D">
        <w:rPr>
          <w:rFonts w:asciiTheme="minorHAnsi" w:eastAsia="Arial" w:hAnsiTheme="minorHAnsi" w:cstheme="minorHAnsi"/>
          <w:color w:val="231F20"/>
          <w:spacing w:val="13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hoc</w:t>
      </w:r>
      <w:r w:rsidRPr="00C82F7D">
        <w:rPr>
          <w:rFonts w:asciiTheme="minorHAnsi" w:eastAsia="Arial" w:hAnsiTheme="minorHAnsi" w:cstheme="minorHAnsi"/>
          <w:color w:val="231F20"/>
          <w:spacing w:val="21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 xml:space="preserve">reviewer, </w:t>
      </w:r>
      <w:r w:rsidRPr="00C82F7D">
        <w:rPr>
          <w:rFonts w:asciiTheme="minorHAnsi" w:eastAsia="Arial" w:hAnsiTheme="minorHAnsi" w:cstheme="minorHAnsi"/>
          <w:color w:val="231F20"/>
          <w:spacing w:val="7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Obesity</w:t>
      </w:r>
      <w:r w:rsidRPr="00C82F7D">
        <w:rPr>
          <w:rFonts w:asciiTheme="minorHAnsi" w:eastAsia="Arial" w:hAnsiTheme="minorHAnsi" w:cstheme="minorHAnsi"/>
          <w:color w:val="231F20"/>
          <w:spacing w:val="1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Research</w:t>
      </w:r>
    </w:p>
    <w:p w14:paraId="2C9C1F99" w14:textId="77777777" w:rsidR="00BF5872" w:rsidRPr="00C82F7D" w:rsidRDefault="00C82F7D">
      <w:pPr>
        <w:spacing w:before="98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>BIBLIOGRAPHY</w:t>
      </w:r>
    </w:p>
    <w:p w14:paraId="7C74EE9F" w14:textId="77777777" w:rsidR="00BF5872" w:rsidRPr="00C82F7D" w:rsidRDefault="00C82F7D">
      <w:pPr>
        <w:spacing w:before="25" w:line="140" w:lineRule="exact"/>
        <w:ind w:left="924" w:right="804" w:hanging="182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t>1.</w:t>
      </w:r>
      <w:r w:rsidRPr="00C82F7D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Are</w:t>
      </w:r>
      <w:r w:rsidRPr="00C82F7D">
        <w:rPr>
          <w:rFonts w:asciiTheme="minorHAnsi" w:eastAsia="Arial" w:hAnsiTheme="minorHAnsi" w:cstheme="minorHAnsi"/>
          <w:color w:val="231F20"/>
          <w:spacing w:val="19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healthy </w:t>
      </w:r>
      <w:r w:rsidRPr="00C82F7D">
        <w:rPr>
          <w:rFonts w:asciiTheme="minorHAnsi" w:eastAsia="Arial" w:hAnsiTheme="minorHAnsi" w:cstheme="minorHAnsi"/>
          <w:color w:val="231F20"/>
          <w:spacing w:val="9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diets </w:t>
      </w:r>
      <w:r w:rsidRPr="00C82F7D">
        <w:rPr>
          <w:rFonts w:asciiTheme="minorHAnsi" w:eastAsia="Arial" w:hAnsiTheme="minorHAnsi" w:cstheme="minorHAnsi"/>
          <w:color w:val="231F20"/>
          <w:spacing w:val="4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that </w:t>
      </w:r>
      <w:r w:rsidRPr="00C82F7D">
        <w:rPr>
          <w:rFonts w:asciiTheme="minorHAnsi" w:eastAsia="Arial" w:hAnsiTheme="minorHAnsi" w:cstheme="minorHAnsi"/>
          <w:color w:val="231F20"/>
          <w:spacing w:val="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follow </w:t>
      </w:r>
      <w:r w:rsidRPr="00C82F7D">
        <w:rPr>
          <w:rFonts w:asciiTheme="minorHAnsi" w:eastAsia="Arial" w:hAnsiTheme="minorHAnsi" w:cstheme="minorHAnsi"/>
          <w:color w:val="231F20"/>
          <w:spacing w:val="15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28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2005 </w:t>
      </w:r>
      <w:r w:rsidRPr="00C82F7D">
        <w:rPr>
          <w:rFonts w:asciiTheme="minorHAnsi" w:eastAsia="Arial" w:hAnsiTheme="minorHAnsi" w:cstheme="minorHAnsi"/>
          <w:color w:val="231F20"/>
          <w:spacing w:val="1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Dietary </w:t>
      </w:r>
      <w:r w:rsidRPr="00C82F7D">
        <w:rPr>
          <w:rFonts w:asciiTheme="minorHAnsi" w:eastAsia="Arial" w:hAnsiTheme="minorHAnsi" w:cstheme="minorHAnsi"/>
          <w:color w:val="231F20"/>
          <w:spacing w:val="4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Guidelines</w:t>
      </w:r>
      <w:r w:rsidRPr="00C82F7D">
        <w:rPr>
          <w:rFonts w:asciiTheme="minorHAnsi" w:eastAsia="Arial" w:hAnsiTheme="minorHAnsi" w:cstheme="minorHAnsi"/>
          <w:color w:val="231F20"/>
          <w:spacing w:val="3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29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Americans </w:t>
      </w:r>
      <w:r w:rsidRPr="00C82F7D">
        <w:rPr>
          <w:rFonts w:asciiTheme="minorHAnsi" w:eastAsia="Arial" w:hAnsiTheme="minorHAnsi" w:cstheme="minorHAnsi"/>
          <w:color w:val="231F20"/>
          <w:spacing w:val="13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(DGA)</w:t>
      </w:r>
      <w:r w:rsidRPr="00C82F7D">
        <w:rPr>
          <w:rFonts w:asciiTheme="minorHAnsi" w:eastAsia="Arial" w:hAnsiTheme="minorHAnsi" w:cstheme="minorHAnsi"/>
          <w:color w:val="231F20"/>
          <w:spacing w:val="-4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associated </w:t>
      </w:r>
      <w:r w:rsidRPr="00C82F7D">
        <w:rPr>
          <w:rFonts w:asciiTheme="minorHAnsi" w:eastAsia="Arial" w:hAnsiTheme="minorHAnsi" w:cstheme="minorHAnsi"/>
          <w:color w:val="231F20"/>
          <w:spacing w:val="13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with </w:t>
      </w:r>
      <w:r w:rsidRPr="00C82F7D">
        <w:rPr>
          <w:rFonts w:asciiTheme="minorHAnsi" w:eastAsia="Arial" w:hAnsiTheme="minorHAnsi" w:cstheme="minorHAnsi"/>
          <w:color w:val="231F20"/>
          <w:spacing w:val="11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incident </w:t>
      </w:r>
      <w:r w:rsidRPr="00C82F7D">
        <w:rPr>
          <w:rFonts w:asciiTheme="minorHAnsi" w:eastAsia="Arial" w:hAnsiTheme="minorHAnsi" w:cstheme="minorHAnsi"/>
          <w:color w:val="231F20"/>
          <w:spacing w:val="16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hip</w:t>
      </w:r>
      <w:r w:rsidRPr="00C82F7D">
        <w:rPr>
          <w:rFonts w:asciiTheme="minorHAnsi" w:eastAsia="Arial" w:hAnsiTheme="minorHAnsi" w:cstheme="minorHAnsi"/>
          <w:color w:val="231F20"/>
          <w:spacing w:val="29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fracture </w:t>
      </w:r>
      <w:r w:rsidRPr="00C82F7D">
        <w:rPr>
          <w:rFonts w:asciiTheme="minorHAnsi" w:eastAsia="Arial" w:hAnsiTheme="minorHAnsi" w:cstheme="minorHAnsi"/>
          <w:color w:val="231F20"/>
          <w:spacing w:val="2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risk </w:t>
      </w:r>
      <w:r w:rsidRPr="00C82F7D">
        <w:rPr>
          <w:rFonts w:asciiTheme="minorHAnsi" w:eastAsia="Arial" w:hAnsiTheme="minorHAnsi" w:cstheme="minorHAnsi"/>
          <w:color w:val="231F20"/>
          <w:spacing w:val="3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men</w:t>
      </w:r>
      <w:r w:rsidRPr="00C82F7D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women?</w:t>
      </w:r>
      <w:r w:rsidRPr="00C82F7D">
        <w:rPr>
          <w:rFonts w:asciiTheme="minorHAnsi" w:eastAsia="Arial" w:hAnsiTheme="minorHAnsi" w:cstheme="minorHAnsi"/>
          <w:color w:val="231F20"/>
          <w:spacing w:val="2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 xml:space="preserve">Doe,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M.</w:t>
      </w:r>
      <w:r w:rsidRPr="00C82F7D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  <w:w w:val="82"/>
        </w:rPr>
        <w:t>Am</w:t>
      </w:r>
      <w:r w:rsidRPr="00C82F7D">
        <w:rPr>
          <w:rFonts w:asciiTheme="minorHAnsi" w:eastAsia="Arial" w:hAnsiTheme="minorHAnsi" w:cstheme="minorHAnsi"/>
          <w:i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</w:rPr>
        <w:t>J</w:t>
      </w:r>
      <w:r w:rsidRPr="00C82F7D">
        <w:rPr>
          <w:rFonts w:asciiTheme="minorHAnsi" w:eastAsia="Arial" w:hAnsiTheme="minorHAnsi" w:cstheme="minorHAnsi"/>
          <w:i/>
          <w:color w:val="231F20"/>
          <w:spacing w:val="-3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  <w:w w:val="80"/>
        </w:rPr>
        <w:t>Q</w:t>
      </w:r>
      <w:r w:rsidRPr="00C82F7D">
        <w:rPr>
          <w:rFonts w:asciiTheme="minorHAnsi" w:eastAsia="Arial" w:hAnsiTheme="minorHAnsi" w:cstheme="minorHAnsi"/>
          <w:i/>
          <w:color w:val="231F20"/>
          <w:spacing w:val="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  <w:w w:val="80"/>
        </w:rPr>
        <w:t>Nutr</w:t>
      </w:r>
      <w:r w:rsidRPr="00C82F7D">
        <w:rPr>
          <w:rFonts w:asciiTheme="minorHAnsi" w:eastAsia="Arial" w:hAnsiTheme="minorHAnsi" w:cstheme="minorHAnsi"/>
          <w:color w:val="231F20"/>
          <w:w w:val="80"/>
        </w:rPr>
        <w:t>.</w:t>
      </w:r>
      <w:r w:rsidRPr="00C82F7D">
        <w:rPr>
          <w:rFonts w:asciiTheme="minorHAnsi" w:eastAsia="Arial" w:hAnsiTheme="minorHAnsi" w:cstheme="minorHAnsi"/>
          <w:color w:val="231F20"/>
          <w:spacing w:val="27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 xml:space="preserve">2007; </w:t>
      </w:r>
      <w:r w:rsidRPr="00C82F7D">
        <w:rPr>
          <w:rFonts w:asciiTheme="minorHAnsi" w:eastAsia="Arial" w:hAnsiTheme="minorHAnsi" w:cstheme="minorHAnsi"/>
          <w:color w:val="231F20"/>
          <w:spacing w:val="6"/>
          <w:w w:val="8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21</w:t>
      </w:r>
      <w:r w:rsidRPr="00C82F7D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abstract</w:t>
      </w:r>
      <w:r w:rsidRPr="00C82F7D">
        <w:rPr>
          <w:rFonts w:asciiTheme="minorHAnsi" w:eastAsia="Arial" w:hAnsiTheme="minorHAnsi" w:cstheme="minorHAnsi"/>
          <w:color w:val="231F20"/>
          <w:spacing w:val="1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235.8.</w:t>
      </w:r>
    </w:p>
    <w:p w14:paraId="2CF332E3" w14:textId="77777777" w:rsidR="00BF5872" w:rsidRPr="00C82F7D" w:rsidRDefault="00C82F7D">
      <w:pPr>
        <w:spacing w:before="7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t>2.</w:t>
      </w:r>
      <w:r w:rsidRPr="00C82F7D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2005</w:t>
      </w:r>
      <w:r w:rsidRPr="00C82F7D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Dietary</w:t>
      </w:r>
      <w:r w:rsidRPr="00C82F7D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Guidelines</w:t>
      </w:r>
      <w:r w:rsidRPr="00C82F7D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Americans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Risk</w:t>
      </w:r>
      <w:r w:rsidRPr="00C82F7D">
        <w:rPr>
          <w:rFonts w:asciiTheme="minorHAnsi" w:eastAsia="Arial" w:hAnsiTheme="minorHAnsi" w:cstheme="minorHAnsi"/>
          <w:color w:val="231F20"/>
          <w:spacing w:val="1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Metabolic</w:t>
      </w:r>
      <w:r w:rsidRPr="00C82F7D">
        <w:rPr>
          <w:rFonts w:asciiTheme="minorHAnsi" w:eastAsia="Arial" w:hAnsiTheme="minorHAnsi" w:cstheme="minorHAnsi"/>
          <w:color w:val="231F20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Syndrome.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Doe,</w:t>
      </w:r>
      <w:r w:rsidRPr="00C82F7D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M.</w:t>
      </w:r>
      <w:r w:rsidRPr="00C82F7D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  <w:w w:val="81"/>
        </w:rPr>
        <w:t>Nutrition</w:t>
      </w:r>
      <w:r w:rsidRPr="00C82F7D">
        <w:rPr>
          <w:rFonts w:asciiTheme="minorHAnsi" w:eastAsia="Arial" w:hAnsiTheme="minorHAnsi" w:cstheme="minorHAnsi"/>
          <w:i/>
          <w:color w:val="231F20"/>
          <w:spacing w:val="3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i/>
          <w:color w:val="231F20"/>
          <w:w w:val="81"/>
        </w:rPr>
        <w:t>Q</w:t>
      </w:r>
      <w:r w:rsidRPr="00C82F7D">
        <w:rPr>
          <w:rFonts w:asciiTheme="minorHAnsi" w:eastAsia="Arial" w:hAnsiTheme="minorHAnsi" w:cstheme="minorHAnsi"/>
          <w:color w:val="231F20"/>
          <w:w w:val="81"/>
        </w:rPr>
        <w:t>.</w:t>
      </w:r>
      <w:r w:rsidRPr="00C82F7D">
        <w:rPr>
          <w:rFonts w:asciiTheme="minorHAnsi" w:eastAsia="Arial" w:hAnsiTheme="minorHAnsi" w:cstheme="minorHAnsi"/>
          <w:color w:val="231F20"/>
          <w:spacing w:val="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2007</w:t>
      </w:r>
      <w:r w:rsidRPr="00C82F7D">
        <w:rPr>
          <w:rFonts w:asciiTheme="minorHAnsi" w:eastAsia="Arial" w:hAnsiTheme="minorHAnsi" w:cstheme="minorHAnsi"/>
          <w:color w:val="231F20"/>
          <w:spacing w:val="3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Oct;</w:t>
      </w:r>
      <w:r w:rsidRPr="00C82F7D">
        <w:rPr>
          <w:rFonts w:asciiTheme="minorHAnsi" w:eastAsia="Arial" w:hAnsiTheme="minorHAnsi" w:cstheme="minorHAnsi"/>
          <w:color w:val="231F20"/>
          <w:spacing w:val="1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86</w:t>
      </w:r>
      <w:r w:rsidRPr="00C82F7D">
        <w:rPr>
          <w:rFonts w:asciiTheme="minorHAnsi" w:eastAsia="Arial" w:hAnsiTheme="minorHAnsi" w:cstheme="minorHAnsi"/>
          <w:color w:val="231F20"/>
          <w:spacing w:val="-15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(4):1193-1201.</w:t>
      </w:r>
    </w:p>
    <w:p w14:paraId="08F40250" w14:textId="77777777" w:rsidR="00BF5872" w:rsidRPr="00C82F7D" w:rsidRDefault="00C82F7D">
      <w:pPr>
        <w:spacing w:before="5" w:line="160" w:lineRule="exact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t>3.</w:t>
      </w:r>
      <w:r w:rsidRPr="00C82F7D">
        <w:rPr>
          <w:rFonts w:asciiTheme="minorHAnsi" w:eastAsia="Arial" w:hAnsiTheme="minorHAnsi" w:cstheme="minorHAnsi"/>
          <w:color w:val="231F20"/>
          <w:spacing w:val="16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Doe,</w:t>
      </w:r>
      <w:r w:rsidRPr="00C82F7D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M.</w:t>
      </w:r>
      <w:r w:rsidRPr="00C82F7D">
        <w:rPr>
          <w:rFonts w:asciiTheme="minorHAnsi" w:eastAsia="Arial" w:hAnsiTheme="minorHAnsi" w:cstheme="minorHAnsi"/>
          <w:color w:val="231F20"/>
          <w:spacing w:val="2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Double-Blind,  Placebo-Controlled</w:t>
      </w:r>
      <w:r w:rsidRPr="00C82F7D">
        <w:rPr>
          <w:rFonts w:asciiTheme="minorHAnsi" w:eastAsia="Arial" w:hAnsiTheme="minorHAnsi" w:cstheme="minorHAnsi"/>
          <w:color w:val="231F20"/>
          <w:spacing w:val="2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Trial</w:t>
      </w:r>
      <w:r w:rsidRPr="00C82F7D">
        <w:rPr>
          <w:rFonts w:asciiTheme="minorHAnsi" w:eastAsia="Arial" w:hAnsiTheme="minorHAnsi" w:cstheme="minorHAnsi"/>
          <w:color w:val="231F20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Comparison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Cetilistat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(ATL-962)</w:t>
      </w:r>
      <w:r w:rsidRPr="00C82F7D">
        <w:rPr>
          <w:rFonts w:asciiTheme="minorHAnsi" w:eastAsia="Arial" w:hAnsiTheme="minorHAnsi" w:cstheme="minorHAnsi"/>
          <w:color w:val="231F20"/>
          <w:spacing w:val="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with</w:t>
      </w:r>
      <w:r w:rsidRPr="00C82F7D">
        <w:rPr>
          <w:rFonts w:asciiTheme="minorHAnsi" w:eastAsia="Arial" w:hAnsiTheme="minorHAnsi" w:cstheme="minorHAnsi"/>
          <w:color w:val="231F20"/>
          <w:spacing w:val="2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Orlistat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Obese</w:t>
      </w:r>
      <w:r w:rsidRPr="00C82F7D">
        <w:rPr>
          <w:rFonts w:asciiTheme="minorHAnsi" w:eastAsia="Arial" w:hAnsiTheme="minorHAnsi" w:cstheme="minorHAnsi"/>
          <w:color w:val="231F20"/>
          <w:spacing w:val="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Subjects</w:t>
      </w:r>
      <w:r w:rsidRPr="00C82F7D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 xml:space="preserve">with </w:t>
      </w:r>
      <w:r w:rsidRPr="00C82F7D">
        <w:rPr>
          <w:rFonts w:asciiTheme="minorHAnsi" w:eastAsia="Arial" w:hAnsiTheme="minorHAnsi" w:cstheme="minorHAnsi"/>
          <w:color w:val="231F20"/>
          <w:spacing w:val="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Type</w:t>
      </w:r>
      <w:r w:rsidRPr="00C82F7D">
        <w:rPr>
          <w:rFonts w:asciiTheme="minorHAnsi" w:eastAsia="Arial" w:hAnsiTheme="minorHAnsi" w:cstheme="minorHAnsi"/>
          <w:color w:val="231F20"/>
          <w:spacing w:val="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2</w:t>
      </w:r>
      <w:r w:rsidRPr="00C82F7D">
        <w:rPr>
          <w:rFonts w:asciiTheme="minorHAnsi" w:eastAsia="Arial" w:hAnsiTheme="minorHAnsi" w:cstheme="minorHAnsi"/>
          <w:color w:val="231F20"/>
          <w:spacing w:val="-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Diabetes.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Annual</w:t>
      </w:r>
    </w:p>
    <w:p w14:paraId="1409745B" w14:textId="77777777" w:rsidR="00BF5872" w:rsidRPr="00C82F7D" w:rsidRDefault="00C82F7D">
      <w:pPr>
        <w:spacing w:line="140" w:lineRule="exact"/>
        <w:ind w:left="924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3"/>
        </w:rPr>
        <w:t>Meeting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28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Endocrine </w:t>
      </w:r>
      <w:r w:rsidRPr="00C82F7D">
        <w:rPr>
          <w:rFonts w:asciiTheme="minorHAnsi" w:eastAsia="Arial" w:hAnsiTheme="minorHAnsi" w:cstheme="minorHAnsi"/>
          <w:color w:val="231F20"/>
          <w:spacing w:val="5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Society</w:t>
      </w:r>
      <w:r w:rsidRPr="00C82F7D">
        <w:rPr>
          <w:rFonts w:asciiTheme="minorHAnsi" w:eastAsia="Arial" w:hAnsiTheme="minorHAnsi" w:cstheme="minorHAnsi"/>
          <w:color w:val="231F20"/>
          <w:spacing w:val="3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(ENDO),</w:t>
      </w:r>
      <w:r w:rsidRPr="00C82F7D">
        <w:rPr>
          <w:rFonts w:asciiTheme="minorHAnsi" w:eastAsia="Arial" w:hAnsiTheme="minorHAnsi" w:cstheme="minorHAnsi"/>
          <w:color w:val="231F20"/>
          <w:spacing w:val="-6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June</w:t>
      </w:r>
      <w:r w:rsidRPr="00C82F7D">
        <w:rPr>
          <w:rFonts w:asciiTheme="minorHAnsi" w:eastAsia="Arial" w:hAnsiTheme="minorHAnsi" w:cstheme="minorHAnsi"/>
          <w:color w:val="231F20"/>
          <w:spacing w:val="30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15-18, </w:t>
      </w:r>
      <w:r w:rsidRPr="00C82F7D">
        <w:rPr>
          <w:rFonts w:asciiTheme="minorHAnsi" w:eastAsia="Arial" w:hAnsiTheme="minorHAnsi" w:cstheme="minorHAnsi"/>
          <w:color w:val="231F20"/>
          <w:spacing w:val="27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2008, </w:t>
      </w:r>
      <w:r w:rsidRPr="00C82F7D">
        <w:rPr>
          <w:rFonts w:asciiTheme="minorHAnsi" w:eastAsia="Arial" w:hAnsiTheme="minorHAnsi" w:cstheme="minorHAnsi"/>
          <w:color w:val="231F20"/>
          <w:spacing w:val="15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San</w:t>
      </w:r>
      <w:r w:rsidRPr="00C82F7D">
        <w:rPr>
          <w:rFonts w:asciiTheme="minorHAnsi" w:eastAsia="Arial" w:hAnsiTheme="minorHAnsi" w:cstheme="minorHAnsi"/>
          <w:color w:val="231F20"/>
          <w:spacing w:val="17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 xml:space="preserve">Francisco, </w:t>
      </w:r>
      <w:r w:rsidRPr="00C82F7D">
        <w:rPr>
          <w:rFonts w:asciiTheme="minorHAnsi" w:eastAsia="Arial" w:hAnsiTheme="minorHAnsi" w:cstheme="minorHAnsi"/>
          <w:color w:val="231F20"/>
          <w:spacing w:val="12"/>
          <w:w w:val="78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8"/>
        </w:rPr>
        <w:t>CA.</w:t>
      </w:r>
    </w:p>
    <w:p w14:paraId="49C190DD" w14:textId="77777777" w:rsidR="00BF5872" w:rsidRPr="00C82F7D" w:rsidRDefault="00C82F7D">
      <w:pPr>
        <w:spacing w:before="98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6"/>
        </w:rPr>
        <w:t xml:space="preserve">SUMMARY </w:t>
      </w:r>
      <w:r w:rsidRPr="00C82F7D">
        <w:rPr>
          <w:rFonts w:asciiTheme="minorHAnsi" w:eastAsia="Arial" w:hAnsiTheme="minorHAnsi" w:cstheme="minorHAnsi"/>
          <w:b/>
          <w:color w:val="231F20"/>
          <w:spacing w:val="17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6"/>
        </w:rPr>
        <w:t>OF</w:t>
      </w:r>
      <w:r w:rsidRPr="00C82F7D">
        <w:rPr>
          <w:rFonts w:asciiTheme="minorHAnsi" w:eastAsia="Arial" w:hAnsiTheme="minorHAnsi" w:cstheme="minorHAnsi"/>
          <w:b/>
          <w:color w:val="231F20"/>
          <w:spacing w:val="1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6"/>
        </w:rPr>
        <w:t>THERAPEUTIC</w:t>
      </w:r>
      <w:r w:rsidRPr="00C82F7D">
        <w:rPr>
          <w:rFonts w:asciiTheme="minorHAnsi" w:eastAsia="Arial" w:hAnsiTheme="minorHAnsi" w:cstheme="minorHAnsi"/>
          <w:b/>
          <w:color w:val="231F20"/>
          <w:spacing w:val="18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6"/>
        </w:rPr>
        <w:t>EXPERIENCE</w:t>
      </w:r>
    </w:p>
    <w:p w14:paraId="21DF44E8" w14:textId="77777777" w:rsidR="00BF5872" w:rsidRPr="00C82F7D" w:rsidRDefault="00C82F7D">
      <w:pPr>
        <w:spacing w:before="26" w:line="140" w:lineRule="exact"/>
        <w:ind w:left="741" w:right="725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3"/>
        </w:rPr>
        <w:t>Cardiovascular</w:t>
      </w:r>
      <w:r w:rsidRPr="00C82F7D">
        <w:rPr>
          <w:rFonts w:asciiTheme="minorHAnsi" w:eastAsia="Arial" w:hAnsiTheme="minorHAnsi" w:cstheme="minorHAnsi"/>
          <w:color w:val="231F20"/>
          <w:spacing w:val="-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disease,</w:t>
      </w:r>
      <w:r w:rsidRPr="00C82F7D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Crohn’s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disease,</w:t>
      </w:r>
      <w:r w:rsidRPr="00C82F7D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colitis,</w:t>
      </w:r>
      <w:r w:rsidRPr="00C82F7D">
        <w:rPr>
          <w:rFonts w:asciiTheme="minorHAnsi" w:eastAsia="Arial" w:hAnsiTheme="minorHAnsi" w:cstheme="minorHAnsi"/>
          <w:color w:val="231F20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cystic</w:t>
      </w:r>
      <w:r w:rsidRPr="00C82F7D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fibrosis,</w:t>
      </w:r>
      <w:r w:rsidRPr="00C82F7D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diabetes,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eating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disorders,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hyperlipidemia,</w:t>
      </w:r>
      <w:r w:rsidRPr="00C82F7D">
        <w:rPr>
          <w:rFonts w:asciiTheme="minorHAnsi" w:eastAsia="Arial" w:hAnsiTheme="minorHAnsi" w:cstheme="minorHAnsi"/>
          <w:color w:val="231F20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in-born</w:t>
      </w:r>
      <w:r w:rsidRPr="00C82F7D">
        <w:rPr>
          <w:rFonts w:asciiTheme="minorHAnsi" w:eastAsia="Arial" w:hAnsiTheme="minorHAnsi" w:cstheme="minorHAnsi"/>
          <w:color w:val="231F20"/>
          <w:spacing w:val="2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errors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metabolism,</w:t>
      </w:r>
      <w:r w:rsidRPr="00C82F7D">
        <w:rPr>
          <w:rFonts w:asciiTheme="minorHAnsi" w:eastAsia="Arial" w:hAnsiTheme="minorHAnsi" w:cstheme="minorHAnsi"/>
          <w:color w:val="231F20"/>
          <w:spacing w:val="15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a</w:t>
      </w:r>
      <w:r w:rsidRPr="00C82F7D">
        <w:rPr>
          <w:rFonts w:asciiTheme="minorHAnsi" w:eastAsia="Arial" w:hAnsiTheme="minorHAnsi" w:cstheme="minorHAnsi"/>
          <w:color w:val="231F20"/>
          <w:spacing w:val="-1"/>
          <w:w w:val="84"/>
        </w:rPr>
        <w:t>n</w:t>
      </w:r>
      <w:r w:rsidRPr="00C82F7D">
        <w:rPr>
          <w:rFonts w:asciiTheme="minorHAnsi" w:eastAsia="Arial" w:hAnsiTheme="minorHAnsi" w:cstheme="minorHAnsi"/>
          <w:color w:val="231F20"/>
          <w:w w:val="84"/>
        </w:rPr>
        <w:t>d</w:t>
      </w:r>
      <w:r w:rsidRPr="00C82F7D">
        <w:rPr>
          <w:rFonts w:asciiTheme="minorHAnsi" w:eastAsia="Arial" w:hAnsiTheme="minorHAnsi" w:cstheme="minorHAnsi"/>
          <w:color w:val="231F20"/>
          <w:spacing w:val="9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 xml:space="preserve">metabolic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syndrome.</w:t>
      </w:r>
    </w:p>
    <w:p w14:paraId="0D632ADC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307004B4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7"/>
        </w:rPr>
        <w:t>TECHNICAL</w:t>
      </w:r>
      <w:r w:rsidRPr="00C82F7D">
        <w:rPr>
          <w:rFonts w:asciiTheme="minorHAnsi" w:eastAsia="Arial" w:hAnsiTheme="minorHAnsi" w:cstheme="minorHAnsi"/>
          <w:b/>
          <w:color w:val="231F20"/>
          <w:spacing w:val="9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31F20"/>
          <w:w w:val="77"/>
        </w:rPr>
        <w:t>SKILLS</w:t>
      </w:r>
    </w:p>
    <w:p w14:paraId="54712B81" w14:textId="77777777" w:rsidR="00BF5872" w:rsidRPr="00C82F7D" w:rsidRDefault="00C82F7D">
      <w:pPr>
        <w:spacing w:before="26" w:line="140" w:lineRule="exact"/>
        <w:ind w:left="741" w:right="984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1"/>
        </w:rPr>
        <w:t>Creation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macro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micronutrient</w:t>
      </w:r>
      <w:r w:rsidRPr="00C82F7D">
        <w:rPr>
          <w:rFonts w:asciiTheme="minorHAnsi" w:eastAsia="Arial" w:hAnsiTheme="minorHAnsi" w:cstheme="minorHAnsi"/>
          <w:color w:val="231F20"/>
          <w:spacing w:val="3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controlled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diets,</w:t>
      </w:r>
      <w:r w:rsidRPr="00C82F7D">
        <w:rPr>
          <w:rFonts w:asciiTheme="minorHAnsi" w:eastAsia="Arial" w:hAnsiTheme="minorHAnsi" w:cstheme="minorHAnsi"/>
          <w:color w:val="231F20"/>
          <w:spacing w:val="1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nutrition</w:t>
      </w:r>
      <w:r w:rsidRPr="00C82F7D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education,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screening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assessment</w:t>
      </w:r>
      <w:r w:rsidRPr="00C82F7D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materials.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Knowledge</w:t>
      </w:r>
      <w:r w:rsidRPr="00C82F7D">
        <w:rPr>
          <w:rFonts w:asciiTheme="minorHAnsi" w:eastAsia="Arial" w:hAnsiTheme="minorHAnsi" w:cstheme="minorHAnsi"/>
          <w:color w:val="231F20"/>
          <w:spacing w:val="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various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 xml:space="preserve">software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packages, </w:t>
      </w:r>
      <w:r w:rsidRPr="00C82F7D">
        <w:rPr>
          <w:rFonts w:asciiTheme="minorHAnsi" w:eastAsia="Arial" w:hAnsiTheme="minorHAnsi" w:cstheme="minorHAnsi"/>
          <w:color w:val="231F20"/>
          <w:spacing w:val="4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including; </w:t>
      </w:r>
      <w:r w:rsidRPr="00C82F7D">
        <w:rPr>
          <w:rFonts w:asciiTheme="minorHAnsi" w:eastAsia="Arial" w:hAnsiTheme="minorHAnsi" w:cstheme="minorHAnsi"/>
          <w:color w:val="231F20"/>
          <w:spacing w:val="16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Pronutra</w:t>
      </w:r>
      <w:r w:rsidRPr="00C82F7D">
        <w:rPr>
          <w:rFonts w:asciiTheme="minorHAnsi" w:eastAsia="Arial" w:hAnsiTheme="minorHAnsi" w:cstheme="minorHAnsi"/>
          <w:color w:val="231F20"/>
          <w:spacing w:val="28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22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Nutrition </w:t>
      </w:r>
      <w:r w:rsidRPr="00C82F7D">
        <w:rPr>
          <w:rFonts w:asciiTheme="minorHAnsi" w:eastAsia="Arial" w:hAnsiTheme="minorHAnsi" w:cstheme="minorHAnsi"/>
          <w:color w:val="231F20"/>
          <w:spacing w:val="12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Data</w:t>
      </w:r>
      <w:r w:rsidRPr="00C82F7D">
        <w:rPr>
          <w:rFonts w:asciiTheme="minorHAnsi" w:eastAsia="Arial" w:hAnsiTheme="minorHAnsi" w:cstheme="minorHAnsi"/>
          <w:color w:val="231F20"/>
          <w:spacing w:val="20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System</w:t>
      </w:r>
      <w:r w:rsidRPr="00C82F7D">
        <w:rPr>
          <w:rFonts w:asciiTheme="minorHAnsi" w:eastAsia="Arial" w:hAnsiTheme="minorHAnsi" w:cstheme="minorHAnsi"/>
          <w:color w:val="231F20"/>
          <w:spacing w:val="32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for</w:t>
      </w:r>
      <w:r w:rsidRPr="00C82F7D">
        <w:rPr>
          <w:rFonts w:asciiTheme="minorHAnsi" w:eastAsia="Arial" w:hAnsiTheme="minorHAnsi" w:cstheme="minorHAnsi"/>
          <w:color w:val="231F20"/>
          <w:spacing w:val="27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Research</w:t>
      </w:r>
      <w:r w:rsidRPr="00C82F7D">
        <w:rPr>
          <w:rFonts w:asciiTheme="minorHAnsi" w:eastAsia="Arial" w:hAnsiTheme="minorHAnsi" w:cstheme="minorHAnsi"/>
          <w:color w:val="231F20"/>
          <w:spacing w:val="23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>(NDSR).</w:t>
      </w:r>
      <w:r w:rsidRPr="00C82F7D">
        <w:rPr>
          <w:rFonts w:asciiTheme="minorHAnsi" w:eastAsia="Arial" w:hAnsiTheme="minorHAnsi" w:cstheme="minorHAnsi"/>
          <w:color w:val="231F20"/>
          <w:spacing w:val="-6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Bioelectrical </w:t>
      </w:r>
      <w:r w:rsidRPr="00C82F7D">
        <w:rPr>
          <w:rFonts w:asciiTheme="minorHAnsi" w:eastAsia="Arial" w:hAnsiTheme="minorHAnsi" w:cstheme="minorHAnsi"/>
          <w:color w:val="231F20"/>
          <w:spacing w:val="16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impedance </w:t>
      </w:r>
      <w:r w:rsidRPr="00C82F7D">
        <w:rPr>
          <w:rFonts w:asciiTheme="minorHAnsi" w:eastAsia="Arial" w:hAnsiTheme="minorHAnsi" w:cstheme="minorHAnsi"/>
          <w:color w:val="231F20"/>
          <w:spacing w:val="13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analysis, </w:t>
      </w:r>
      <w:r w:rsidRPr="00C82F7D">
        <w:rPr>
          <w:rFonts w:asciiTheme="minorHAnsi" w:eastAsia="Arial" w:hAnsiTheme="minorHAnsi" w:cstheme="minorHAnsi"/>
          <w:color w:val="231F20"/>
          <w:spacing w:val="1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caliper, </w:t>
      </w:r>
      <w:r w:rsidRPr="00C82F7D">
        <w:rPr>
          <w:rFonts w:asciiTheme="minorHAnsi" w:eastAsia="Arial" w:hAnsiTheme="minorHAnsi" w:cstheme="minorHAnsi"/>
          <w:color w:val="231F20"/>
          <w:spacing w:val="8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waist </w:t>
      </w:r>
      <w:r w:rsidRPr="00C82F7D">
        <w:rPr>
          <w:rFonts w:asciiTheme="minorHAnsi" w:eastAsia="Arial" w:hAnsiTheme="minorHAnsi" w:cstheme="minorHAnsi"/>
          <w:color w:val="231F20"/>
          <w:spacing w:val="4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circumference,  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</w:t>
      </w:r>
      <w:r w:rsidRPr="00C82F7D">
        <w:rPr>
          <w:rFonts w:asciiTheme="minorHAnsi" w:eastAsia="Arial" w:hAnsiTheme="minorHAnsi" w:cstheme="minorHAnsi"/>
          <w:color w:val="231F20"/>
          <w:spacing w:val="-1"/>
          <w:w w:val="81"/>
        </w:rPr>
        <w:t>n</w:t>
      </w:r>
      <w:r w:rsidRPr="00C82F7D">
        <w:rPr>
          <w:rFonts w:asciiTheme="minorHAnsi" w:eastAsia="Arial" w:hAnsiTheme="minorHAnsi" w:cstheme="minorHAnsi"/>
          <w:color w:val="231F20"/>
          <w:w w:val="83"/>
        </w:rPr>
        <w:t xml:space="preserve">d </w:t>
      </w:r>
      <w:r w:rsidRPr="00C82F7D">
        <w:rPr>
          <w:rFonts w:asciiTheme="minorHAnsi" w:eastAsia="Arial" w:hAnsiTheme="minorHAnsi" w:cstheme="minorHAnsi"/>
          <w:color w:val="231F20"/>
          <w:w w:val="77"/>
        </w:rPr>
        <w:t>DEXA</w:t>
      </w:r>
      <w:r w:rsidRPr="00C82F7D">
        <w:rPr>
          <w:rFonts w:asciiTheme="minorHAnsi" w:eastAsia="Arial" w:hAnsiTheme="minorHAnsi" w:cstheme="minorHAnsi"/>
          <w:color w:val="231F20"/>
          <w:spacing w:val="1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7"/>
        </w:rPr>
        <w:t xml:space="preserve">assessment </w:t>
      </w:r>
      <w:r w:rsidRPr="00C82F7D">
        <w:rPr>
          <w:rFonts w:asciiTheme="minorHAnsi" w:eastAsia="Arial" w:hAnsiTheme="minorHAnsi" w:cstheme="minorHAnsi"/>
          <w:color w:val="231F20"/>
          <w:spacing w:val="26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body</w:t>
      </w:r>
      <w:r w:rsidRPr="00C82F7D">
        <w:rPr>
          <w:rFonts w:asciiTheme="minorHAnsi" w:eastAsia="Arial" w:hAnsiTheme="minorHAnsi" w:cstheme="minorHAnsi"/>
          <w:color w:val="231F20"/>
          <w:spacing w:val="9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composition.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Metabolic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testing,</w:t>
      </w:r>
      <w:r w:rsidRPr="00C82F7D">
        <w:rPr>
          <w:rFonts w:asciiTheme="minorHAnsi" w:eastAsia="Arial" w:hAnsiTheme="minorHAnsi" w:cstheme="minorHAnsi"/>
          <w:color w:val="231F20"/>
          <w:spacing w:val="2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including;</w:t>
      </w:r>
      <w:r w:rsidRPr="00C82F7D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oxygen</w:t>
      </w:r>
      <w:r w:rsidRPr="00C82F7D">
        <w:rPr>
          <w:rFonts w:asciiTheme="minorHAnsi" w:eastAsia="Arial" w:hAnsiTheme="minorHAnsi" w:cstheme="minorHAnsi"/>
          <w:color w:val="231F20"/>
          <w:spacing w:val="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consumption,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metabolic</w:t>
      </w:r>
      <w:r w:rsidRPr="00C82F7D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rate,</w:t>
      </w:r>
      <w:r w:rsidRPr="00C82F7D">
        <w:rPr>
          <w:rFonts w:asciiTheme="minorHAnsi" w:eastAsia="Arial" w:hAnsiTheme="minorHAnsi" w:cstheme="minorHAnsi"/>
          <w:color w:val="231F20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macronutrient</w:t>
      </w:r>
      <w:r w:rsidRPr="00C82F7D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utilization.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0"/>
        </w:rPr>
        <w:t>Extensi</w:t>
      </w:r>
      <w:r w:rsidRPr="00C82F7D">
        <w:rPr>
          <w:rFonts w:asciiTheme="minorHAnsi" w:eastAsia="Arial" w:hAnsiTheme="minorHAnsi" w:cstheme="minorHAnsi"/>
          <w:color w:val="231F20"/>
          <w:spacing w:val="-1"/>
          <w:w w:val="80"/>
        </w:rPr>
        <w:t>v</w:t>
      </w:r>
      <w:r w:rsidRPr="00C82F7D">
        <w:rPr>
          <w:rFonts w:asciiTheme="minorHAnsi" w:eastAsia="Arial" w:hAnsiTheme="minorHAnsi" w:cstheme="minorHAnsi"/>
          <w:color w:val="231F20"/>
          <w:w w:val="79"/>
        </w:rPr>
        <w:t xml:space="preserve">e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experience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with</w:t>
      </w:r>
      <w:r w:rsidRPr="00C82F7D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Food</w:t>
      </w:r>
      <w:r w:rsidRPr="00C82F7D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Drug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Administration  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European</w:t>
      </w:r>
      <w:r w:rsidRPr="00C82F7D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Medicines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Agency</w:t>
      </w:r>
      <w:r w:rsidRPr="00C82F7D">
        <w:rPr>
          <w:rFonts w:asciiTheme="minorHAnsi" w:eastAsia="Arial" w:hAnsiTheme="minorHAnsi" w:cstheme="minorHAnsi"/>
          <w:color w:val="231F20"/>
          <w:spacing w:val="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regulatory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filings.</w:t>
      </w:r>
    </w:p>
    <w:p w14:paraId="149EE3F5" w14:textId="77777777" w:rsidR="00BF5872" w:rsidRPr="00C82F7D" w:rsidRDefault="00BF5872">
      <w:pPr>
        <w:spacing w:before="1" w:line="100" w:lineRule="exact"/>
        <w:rPr>
          <w:rFonts w:asciiTheme="minorHAnsi" w:hAnsiTheme="minorHAnsi" w:cstheme="minorHAnsi"/>
        </w:rPr>
      </w:pPr>
    </w:p>
    <w:p w14:paraId="2E9BFDA7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8"/>
        </w:rPr>
        <w:t>AWARDS</w:t>
      </w:r>
    </w:p>
    <w:p w14:paraId="315ECCBB" w14:textId="77777777" w:rsidR="00BF5872" w:rsidRPr="00C82F7D" w:rsidRDefault="00C82F7D">
      <w:pPr>
        <w:tabs>
          <w:tab w:val="left" w:pos="3440"/>
        </w:tabs>
        <w:spacing w:before="5" w:line="248" w:lineRule="auto"/>
        <w:ind w:left="3454" w:right="3380" w:hanging="27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</w:rPr>
        <w:lastRenderedPageBreak/>
        <w:t>2005</w:t>
      </w:r>
      <w:r w:rsidRPr="00C82F7D">
        <w:rPr>
          <w:rFonts w:asciiTheme="minorHAnsi" w:eastAsia="Arial" w:hAnsiTheme="minorHAnsi" w:cstheme="minorHAnsi"/>
          <w:color w:val="231F20"/>
        </w:rPr>
        <w:tab/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Recipient,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Travel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Award,</w:t>
      </w:r>
      <w:r w:rsidRPr="00C82F7D">
        <w:rPr>
          <w:rFonts w:asciiTheme="minorHAnsi" w:eastAsia="Arial" w:hAnsiTheme="minorHAnsi" w:cstheme="minorHAnsi"/>
          <w:color w:val="231F20"/>
          <w:spacing w:val="25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“Healthy</w:t>
      </w:r>
      <w:r w:rsidRPr="00C82F7D">
        <w:rPr>
          <w:rFonts w:asciiTheme="minorHAnsi" w:eastAsia="Arial" w:hAnsiTheme="minorHAnsi" w:cstheme="minorHAnsi"/>
          <w:color w:val="231F20"/>
          <w:spacing w:val="33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Weight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Wake</w:t>
      </w:r>
      <w:r w:rsidRPr="00C82F7D">
        <w:rPr>
          <w:rFonts w:asciiTheme="minorHAnsi" w:eastAsia="Arial" w:hAnsiTheme="minorHAnsi" w:cstheme="minorHAnsi"/>
          <w:color w:val="231F20"/>
          <w:spacing w:val="12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u w:val="single" w:color="231F20"/>
        </w:rPr>
        <w:t>Up</w:t>
      </w:r>
      <w:r w:rsidRPr="00C82F7D">
        <w:rPr>
          <w:rFonts w:asciiTheme="minorHAnsi" w:eastAsia="Arial" w:hAnsiTheme="minorHAnsi" w:cstheme="minorHAnsi"/>
          <w:color w:val="231F20"/>
          <w:spacing w:val="6"/>
          <w:w w:val="81"/>
          <w:u w:val="single" w:color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u w:val="single" w:color="231F20"/>
        </w:rPr>
        <w:t>Call”</w:t>
      </w:r>
      <w:r w:rsidRPr="00C82F7D">
        <w:rPr>
          <w:rFonts w:asciiTheme="minorHAnsi" w:eastAsia="Arial" w:hAnsiTheme="minorHAnsi" w:cstheme="minorHAnsi"/>
          <w:color w:val="231F2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New</w:t>
      </w:r>
      <w:r w:rsidRPr="00C82F7D">
        <w:rPr>
          <w:rFonts w:asciiTheme="minorHAnsi" w:eastAsia="Arial" w:hAnsiTheme="minorHAnsi" w:cstheme="minorHAnsi"/>
          <w:color w:val="231F20"/>
          <w:spacing w:val="19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England</w:t>
      </w:r>
      <w:r w:rsidRPr="00C82F7D">
        <w:rPr>
          <w:rFonts w:asciiTheme="minorHAnsi" w:eastAsia="Arial" w:hAnsiTheme="minorHAnsi" w:cstheme="minorHAnsi"/>
          <w:color w:val="231F20"/>
          <w:spacing w:val="10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Dairy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Council</w:t>
      </w:r>
    </w:p>
    <w:p w14:paraId="1CE0EC57" w14:textId="77777777" w:rsidR="00BF5872" w:rsidRPr="00C82F7D" w:rsidRDefault="00C82F7D">
      <w:pPr>
        <w:spacing w:line="160" w:lineRule="exact"/>
        <w:ind w:left="3423" w:right="5635"/>
        <w:jc w:val="center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 xml:space="preserve">Chicago,  </w:t>
      </w:r>
      <w:r w:rsidRPr="00C82F7D">
        <w:rPr>
          <w:rFonts w:asciiTheme="minorHAnsi" w:eastAsia="Arial" w:hAnsiTheme="minorHAnsi" w:cstheme="minorHAnsi"/>
          <w:color w:val="231F20"/>
          <w:spacing w:val="6"/>
          <w:w w:val="7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>IL,</w:t>
      </w:r>
      <w:r w:rsidRPr="00C82F7D">
        <w:rPr>
          <w:rFonts w:asciiTheme="minorHAnsi" w:eastAsia="Arial" w:hAnsiTheme="minorHAnsi" w:cstheme="minorHAnsi"/>
          <w:color w:val="231F20"/>
          <w:spacing w:val="29"/>
          <w:w w:val="7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73"/>
          <w:position w:val="-1"/>
        </w:rPr>
        <w:t>USA</w:t>
      </w:r>
    </w:p>
    <w:p w14:paraId="7BD7873D" w14:textId="77777777" w:rsidR="00BF5872" w:rsidRPr="00C82F7D" w:rsidRDefault="00BF5872">
      <w:pPr>
        <w:spacing w:before="3" w:line="100" w:lineRule="exact"/>
        <w:rPr>
          <w:rFonts w:asciiTheme="minorHAnsi" w:hAnsiTheme="minorHAnsi" w:cstheme="minorHAnsi"/>
        </w:rPr>
      </w:pPr>
    </w:p>
    <w:p w14:paraId="166C33DC" w14:textId="77777777" w:rsidR="00BF5872" w:rsidRPr="00C82F7D" w:rsidRDefault="00C82F7D">
      <w:pPr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8"/>
        </w:rPr>
        <w:t>ACCOMPLISHMENTS</w:t>
      </w:r>
    </w:p>
    <w:p w14:paraId="500E4CC6" w14:textId="77777777" w:rsidR="00BF5872" w:rsidRPr="00C82F7D" w:rsidRDefault="00C82F7D">
      <w:pPr>
        <w:spacing w:before="26" w:line="140" w:lineRule="exact"/>
        <w:ind w:left="741" w:right="89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79"/>
        </w:rPr>
        <w:t>Engaged</w:t>
      </w:r>
      <w:r w:rsidRPr="00C82F7D">
        <w:rPr>
          <w:rFonts w:asciiTheme="minorHAnsi" w:eastAsia="Arial" w:hAnsiTheme="minorHAnsi" w:cstheme="minorHAnsi"/>
          <w:color w:val="231F20"/>
          <w:spacing w:val="17"/>
          <w:w w:val="79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collaborative</w:t>
      </w:r>
      <w:r w:rsidRPr="00C82F7D">
        <w:rPr>
          <w:rFonts w:asciiTheme="minorHAnsi" w:eastAsia="Arial" w:hAnsiTheme="minorHAnsi" w:cstheme="minorHAnsi"/>
          <w:color w:val="231F20"/>
          <w:spacing w:val="6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scientific</w:t>
      </w:r>
      <w:r w:rsidRPr="00C82F7D">
        <w:rPr>
          <w:rFonts w:asciiTheme="minorHAnsi" w:eastAsia="Arial" w:hAnsiTheme="minorHAnsi" w:cstheme="minorHAnsi"/>
          <w:color w:val="231F20"/>
          <w:spacing w:val="20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</w:rPr>
        <w:t>efforts</w:t>
      </w:r>
      <w:r w:rsidRPr="00C82F7D">
        <w:rPr>
          <w:rFonts w:asciiTheme="minorHAnsi" w:eastAsia="Arial" w:hAnsiTheme="minorHAnsi" w:cstheme="minorHAnsi"/>
          <w:color w:val="231F20"/>
          <w:spacing w:val="19"/>
          <w:w w:val="8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</w:t>
      </w:r>
      <w:r w:rsidRPr="00C82F7D">
        <w:rPr>
          <w:rFonts w:asciiTheme="minorHAnsi" w:eastAsia="Arial" w:hAnsiTheme="minorHAnsi" w:cstheme="minorHAnsi"/>
          <w:color w:val="231F20"/>
          <w:spacing w:val="14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variety</w:t>
      </w:r>
      <w:r w:rsidRPr="00C82F7D">
        <w:rPr>
          <w:rFonts w:asciiTheme="minorHAnsi" w:eastAsia="Arial" w:hAnsiTheme="minorHAnsi" w:cstheme="minorHAnsi"/>
          <w:color w:val="231F20"/>
          <w:spacing w:val="25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disciplines,</w:t>
      </w:r>
      <w:r w:rsidRPr="00C82F7D">
        <w:rPr>
          <w:rFonts w:asciiTheme="minorHAnsi" w:eastAsia="Arial" w:hAnsiTheme="minorHAnsi" w:cstheme="minorHAnsi"/>
          <w:color w:val="231F20"/>
          <w:spacing w:val="3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provided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expertise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nutrition</w:t>
      </w:r>
      <w:r w:rsidRPr="00C82F7D">
        <w:rPr>
          <w:rFonts w:asciiTheme="minorHAnsi" w:eastAsia="Arial" w:hAnsiTheme="minorHAnsi" w:cstheme="minorHAnsi"/>
          <w:color w:val="231F20"/>
          <w:spacing w:val="3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metabolism.</w:t>
      </w:r>
      <w:r w:rsidRPr="00C82F7D">
        <w:rPr>
          <w:rFonts w:asciiTheme="minorHAnsi" w:eastAsia="Arial" w:hAnsiTheme="minorHAnsi" w:cstheme="minorHAnsi"/>
          <w:color w:val="231F20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Played</w:t>
      </w:r>
      <w:r w:rsidRPr="00C82F7D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</w:t>
      </w:r>
      <w:r w:rsidRPr="00C82F7D">
        <w:rPr>
          <w:rFonts w:asciiTheme="minorHAnsi" w:eastAsia="Arial" w:hAnsiTheme="minorHAnsi" w:cstheme="minorHAnsi"/>
          <w:color w:val="231F20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important  ro</w:t>
      </w:r>
      <w:r w:rsidRPr="00C82F7D">
        <w:rPr>
          <w:rFonts w:asciiTheme="minorHAnsi" w:eastAsia="Arial" w:hAnsiTheme="minorHAnsi" w:cstheme="minorHAnsi"/>
          <w:color w:val="231F20"/>
          <w:spacing w:val="-1"/>
          <w:w w:val="82"/>
        </w:rPr>
        <w:t>l</w:t>
      </w:r>
      <w:r w:rsidRPr="00C82F7D">
        <w:rPr>
          <w:rFonts w:asciiTheme="minorHAnsi" w:eastAsia="Arial" w:hAnsiTheme="minorHAnsi" w:cstheme="minorHAnsi"/>
          <w:color w:val="231F20"/>
          <w:w w:val="82"/>
        </w:rPr>
        <w:t>e</w:t>
      </w:r>
      <w:r w:rsidRPr="00C82F7D">
        <w:rPr>
          <w:rFonts w:asciiTheme="minorHAnsi" w:eastAsia="Arial" w:hAnsiTheme="minorHAnsi" w:cstheme="minorHAnsi"/>
          <w:color w:val="231F20"/>
          <w:spacing w:val="16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91"/>
        </w:rPr>
        <w:t>i</w:t>
      </w:r>
      <w:r w:rsidRPr="00C82F7D">
        <w:rPr>
          <w:rFonts w:asciiTheme="minorHAnsi" w:eastAsia="Arial" w:hAnsiTheme="minorHAnsi" w:cstheme="minorHAnsi"/>
          <w:color w:val="231F20"/>
          <w:w w:val="83"/>
        </w:rPr>
        <w:t xml:space="preserve">n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development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nutrition</w:t>
      </w:r>
      <w:r w:rsidRPr="00C82F7D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aspects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studies,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followed</w:t>
      </w:r>
      <w:r w:rsidRPr="00C82F7D">
        <w:rPr>
          <w:rFonts w:asciiTheme="minorHAnsi" w:eastAsia="Arial" w:hAnsiTheme="minorHAnsi" w:cstheme="minorHAnsi"/>
          <w:color w:val="231F20"/>
          <w:spacing w:val="21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by</w:t>
      </w:r>
      <w:r w:rsidRPr="00C82F7D">
        <w:rPr>
          <w:rFonts w:asciiTheme="minorHAnsi" w:eastAsia="Arial" w:hAnsiTheme="minorHAnsi" w:cstheme="minorHAnsi"/>
          <w:color w:val="231F20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study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design,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implementation,</w:t>
      </w:r>
      <w:r w:rsidRPr="00C82F7D">
        <w:rPr>
          <w:rFonts w:asciiTheme="minorHAnsi" w:eastAsia="Arial" w:hAnsiTheme="minorHAnsi" w:cstheme="minorHAnsi"/>
          <w:color w:val="231F20"/>
          <w:spacing w:val="26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analysis</w:t>
      </w:r>
      <w:r w:rsidRPr="00C82F7D">
        <w:rPr>
          <w:rFonts w:asciiTheme="minorHAnsi" w:eastAsia="Arial" w:hAnsiTheme="minorHAnsi" w:cstheme="minorHAnsi"/>
          <w:color w:val="231F20"/>
          <w:spacing w:val="1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data,</w:t>
      </w:r>
      <w:r w:rsidRPr="00C82F7D">
        <w:rPr>
          <w:rFonts w:asciiTheme="minorHAnsi" w:eastAsia="Arial" w:hAnsiTheme="minorHAnsi" w:cstheme="minorHAnsi"/>
          <w:color w:val="231F20"/>
          <w:spacing w:val="19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interpretation</w:t>
      </w:r>
      <w:r w:rsidRPr="00C82F7D">
        <w:rPr>
          <w:rFonts w:asciiTheme="minorHAnsi" w:eastAsia="Arial" w:hAnsiTheme="minorHAnsi" w:cstheme="minorHAnsi"/>
          <w:color w:val="231F20"/>
          <w:spacing w:val="3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results.</w:t>
      </w:r>
    </w:p>
    <w:p w14:paraId="4FA41734" w14:textId="77777777" w:rsidR="00BF5872" w:rsidRPr="00C82F7D" w:rsidRDefault="00C82F7D">
      <w:pPr>
        <w:spacing w:before="63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1"/>
        </w:rPr>
        <w:t>Taught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on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all</w:t>
      </w:r>
      <w:r w:rsidRPr="00C82F7D">
        <w:rPr>
          <w:rFonts w:asciiTheme="minorHAnsi" w:eastAsia="Arial" w:hAnsiTheme="minorHAnsi" w:cstheme="minorHAnsi"/>
          <w:color w:val="231F20"/>
          <w:spacing w:val="-14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levels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at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Harvard</w:t>
      </w:r>
      <w:r w:rsidRPr="00C82F7D">
        <w:rPr>
          <w:rFonts w:asciiTheme="minorHAnsi" w:eastAsia="Arial" w:hAnsiTheme="minorHAnsi" w:cstheme="minorHAnsi"/>
          <w:color w:val="231F20"/>
          <w:spacing w:val="11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Medical</w:t>
      </w:r>
      <w:r w:rsidRPr="00C82F7D">
        <w:rPr>
          <w:rFonts w:asciiTheme="minorHAnsi" w:eastAsia="Arial" w:hAnsiTheme="minorHAnsi" w:cstheme="minorHAnsi"/>
          <w:color w:val="231F20"/>
          <w:spacing w:val="2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School,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Tufts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University,</w:t>
      </w:r>
      <w:r w:rsidRPr="00C82F7D">
        <w:rPr>
          <w:rFonts w:asciiTheme="minorHAnsi" w:eastAsia="Arial" w:hAnsiTheme="minorHAnsi" w:cstheme="minorHAnsi"/>
          <w:color w:val="231F20"/>
          <w:spacing w:val="23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6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Simmons</w:t>
      </w:r>
      <w:r w:rsidRPr="00C82F7D">
        <w:rPr>
          <w:rFonts w:asciiTheme="minorHAnsi" w:eastAsia="Arial" w:hAnsiTheme="minorHAnsi" w:cstheme="minorHAnsi"/>
          <w:color w:val="231F20"/>
          <w:spacing w:val="22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</w:rPr>
        <w:t>College.</w:t>
      </w:r>
    </w:p>
    <w:p w14:paraId="651B0679" w14:textId="77777777" w:rsidR="00BF5872" w:rsidRPr="00C82F7D" w:rsidRDefault="00C82F7D">
      <w:pPr>
        <w:spacing w:before="61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3"/>
        </w:rPr>
        <w:t>R01</w:t>
      </w:r>
      <w:r w:rsidRPr="00C82F7D">
        <w:rPr>
          <w:rFonts w:asciiTheme="minorHAnsi" w:eastAsia="Arial" w:hAnsiTheme="minorHAnsi" w:cstheme="minorHAnsi"/>
          <w:color w:val="231F20"/>
          <w:spacing w:val="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Funding</w:t>
      </w:r>
      <w:r w:rsidRPr="00C82F7D">
        <w:rPr>
          <w:rFonts w:asciiTheme="minorHAnsi" w:eastAsia="Arial" w:hAnsiTheme="minorHAnsi" w:cstheme="minorHAnsi"/>
          <w:color w:val="231F20"/>
          <w:spacing w:val="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“The</w:t>
      </w:r>
      <w:r w:rsidRPr="00C82F7D">
        <w:rPr>
          <w:rFonts w:asciiTheme="minorHAnsi" w:eastAsia="Arial" w:hAnsiTheme="minorHAnsi" w:cstheme="minorHAnsi"/>
          <w:color w:val="231F20"/>
          <w:spacing w:val="2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</w:rPr>
        <w:t>effect</w:t>
      </w:r>
      <w:r w:rsidRPr="00C82F7D">
        <w:rPr>
          <w:rFonts w:asciiTheme="minorHAnsi" w:eastAsia="Arial" w:hAnsiTheme="minorHAnsi" w:cstheme="minorHAnsi"/>
          <w:color w:val="231F20"/>
          <w:spacing w:val="2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Jelly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Beans</w:t>
      </w:r>
      <w:r w:rsidRPr="00C82F7D">
        <w:rPr>
          <w:rFonts w:asciiTheme="minorHAnsi" w:eastAsia="Arial" w:hAnsiTheme="minorHAnsi" w:cstheme="minorHAnsi"/>
          <w:color w:val="231F20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on</w:t>
      </w:r>
      <w:r w:rsidRPr="00C82F7D">
        <w:rPr>
          <w:rFonts w:asciiTheme="minorHAnsi" w:eastAsia="Arial" w:hAnsiTheme="minorHAnsi" w:cstheme="minorHAnsi"/>
          <w:color w:val="231F20"/>
          <w:spacing w:val="1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Waist</w:t>
      </w:r>
      <w:r w:rsidRPr="00C82F7D">
        <w:rPr>
          <w:rFonts w:asciiTheme="minorHAnsi" w:eastAsia="Arial" w:hAnsiTheme="minorHAnsi" w:cstheme="minorHAnsi"/>
          <w:color w:val="231F20"/>
          <w:spacing w:val="1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Circumference” </w:t>
      </w:r>
      <w:r w:rsidRPr="00C82F7D">
        <w:rPr>
          <w:rFonts w:asciiTheme="minorHAnsi" w:eastAsia="Arial" w:hAnsiTheme="minorHAnsi" w:cstheme="minorHAnsi"/>
          <w:color w:val="231F20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 xml:space="preserve">2002-2008 </w:t>
      </w:r>
      <w:r w:rsidRPr="00C82F7D">
        <w:rPr>
          <w:rFonts w:asciiTheme="minorHAnsi" w:eastAsia="Arial" w:hAnsiTheme="minorHAnsi" w:cstheme="minorHAnsi"/>
          <w:color w:val="231F20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50%</w:t>
      </w:r>
      <w:r w:rsidRPr="00C82F7D">
        <w:rPr>
          <w:rFonts w:asciiTheme="minorHAnsi" w:eastAsia="Arial" w:hAnsiTheme="minorHAnsi" w:cstheme="minorHAnsi"/>
          <w:color w:val="231F20"/>
          <w:spacing w:val="2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salary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support</w:t>
      </w:r>
      <w:r w:rsidRPr="00C82F7D">
        <w:rPr>
          <w:rFonts w:asciiTheme="minorHAnsi" w:eastAsia="Arial" w:hAnsiTheme="minorHAnsi" w:cstheme="minorHAnsi"/>
          <w:color w:val="231F20"/>
          <w:spacing w:val="2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provided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by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National</w:t>
      </w:r>
      <w:r w:rsidRPr="00C82F7D">
        <w:rPr>
          <w:rFonts w:asciiTheme="minorHAnsi" w:eastAsia="Arial" w:hAnsiTheme="minorHAnsi" w:cstheme="minorHAnsi"/>
          <w:color w:val="231F20"/>
          <w:spacing w:val="1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Jelly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Bean</w:t>
      </w:r>
      <w:r w:rsidRPr="00C82F7D">
        <w:rPr>
          <w:rFonts w:asciiTheme="minorHAnsi" w:eastAsia="Arial" w:hAnsiTheme="minorHAnsi" w:cstheme="minorHAnsi"/>
          <w:color w:val="231F20"/>
          <w:spacing w:val="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</w:rPr>
        <w:t>Board.</w:t>
      </w:r>
    </w:p>
    <w:p w14:paraId="58D42EF7" w14:textId="77777777" w:rsidR="00BF5872" w:rsidRPr="00C82F7D" w:rsidRDefault="00C82F7D">
      <w:pPr>
        <w:spacing w:before="98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31F20"/>
          <w:w w:val="77"/>
        </w:rPr>
        <w:t>AUTHENTICATION</w:t>
      </w:r>
    </w:p>
    <w:p w14:paraId="5F1A9FDB" w14:textId="77777777" w:rsidR="00BF5872" w:rsidRPr="00C82F7D" w:rsidRDefault="00C82F7D">
      <w:pPr>
        <w:spacing w:before="5" w:line="160" w:lineRule="exact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pict w14:anchorId="51B8960D">
          <v:group id="_x0000_s1036" style="position:absolute;left:0;text-align:left;margin-left:365.95pt;margin-top:21.1pt;width:112.25pt;height:0;z-index:-251650560;mso-position-horizontal-relative:page" coordorigin="7319,422" coordsize="2245,0">
            <v:shape id="_x0000_s1037" style="position:absolute;left:7319;top:422;width:2245;height:0" coordorigin="7319,422" coordsize="2245,0" path="m7319,422r2246,e" filled="f" strokecolor="#231f20" strokeweight=".16511mm">
              <v:path arrowok="t"/>
            </v:shape>
            <w10:wrap anchorx="page"/>
          </v:group>
        </w:pict>
      </w:r>
      <w:r w:rsidRPr="00C82F7D">
        <w:rPr>
          <w:rFonts w:asciiTheme="minorHAnsi" w:hAnsiTheme="minorHAnsi" w:cstheme="minorHAnsi"/>
        </w:rPr>
        <w:pict w14:anchorId="31615FB1">
          <v:group id="_x0000_s1034" style="position:absolute;left:0;text-align:left;margin-left:74.05pt;margin-top:21.1pt;width:269.45pt;height:0;z-index:-251649536;mso-position-horizontal-relative:page" coordorigin="1481,422" coordsize="5389,0">
            <v:shape id="_x0000_s1035" style="position:absolute;left:1481;top:422;width:5389;height:0" coordorigin="1481,422" coordsize="5389,0" path="m1481,422r5389,e" filled="f" strokecolor="#231f20" strokeweight=".16511mm">
              <v:path arrowok="t"/>
            </v:shape>
            <w10:wrap anchorx="page"/>
          </v:group>
        </w:pic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8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information</w:t>
      </w:r>
      <w:r w:rsidRPr="00C82F7D">
        <w:rPr>
          <w:rFonts w:asciiTheme="minorHAnsi" w:eastAsia="Arial" w:hAnsiTheme="minorHAnsi" w:cstheme="minorHAnsi"/>
          <w:color w:val="231F20"/>
          <w:spacing w:val="30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contained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position w:val="-1"/>
        </w:rPr>
        <w:t>in</w:t>
      </w:r>
      <w:r w:rsidRPr="00C82F7D">
        <w:rPr>
          <w:rFonts w:asciiTheme="minorHAnsi" w:eastAsia="Arial" w:hAnsiTheme="minorHAnsi" w:cstheme="minorHAnsi"/>
          <w:color w:val="231F20"/>
          <w:spacing w:val="-10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  <w:position w:val="-1"/>
        </w:rPr>
        <w:t>this</w:t>
      </w:r>
      <w:r w:rsidRPr="00C82F7D">
        <w:rPr>
          <w:rFonts w:asciiTheme="minorHAnsi" w:eastAsia="Arial" w:hAnsiTheme="minorHAnsi" w:cstheme="minorHAnsi"/>
          <w:color w:val="231F20"/>
          <w:spacing w:val="17"/>
          <w:w w:val="84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  <w:position w:val="-1"/>
        </w:rPr>
        <w:t>document</w:t>
      </w:r>
      <w:r w:rsidRPr="00C82F7D">
        <w:rPr>
          <w:rFonts w:asciiTheme="minorHAnsi" w:eastAsia="Arial" w:hAnsiTheme="minorHAnsi" w:cstheme="minorHAnsi"/>
          <w:color w:val="231F20"/>
          <w:spacing w:val="8"/>
          <w:w w:val="84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position w:val="-1"/>
        </w:rPr>
        <w:t>is</w:t>
      </w:r>
      <w:r w:rsidRPr="00C82F7D">
        <w:rPr>
          <w:rFonts w:asciiTheme="minorHAnsi" w:eastAsia="Arial" w:hAnsiTheme="minorHAnsi" w:cstheme="minorHAnsi"/>
          <w:color w:val="231F20"/>
          <w:spacing w:val="-9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accurate</w:t>
      </w:r>
      <w:r w:rsidRPr="00C82F7D">
        <w:rPr>
          <w:rFonts w:asciiTheme="minorHAnsi" w:eastAsia="Arial" w:hAnsiTheme="minorHAnsi" w:cstheme="minorHAnsi"/>
          <w:color w:val="231F20"/>
          <w:spacing w:val="21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and</w:t>
      </w:r>
      <w:r w:rsidRPr="00C82F7D">
        <w:rPr>
          <w:rFonts w:asciiTheme="minorHAnsi" w:eastAsia="Arial" w:hAnsiTheme="minorHAnsi" w:cstheme="minorHAnsi"/>
          <w:color w:val="231F20"/>
          <w:spacing w:val="13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2"/>
          <w:position w:val="-1"/>
        </w:rPr>
        <w:t>complete</w:t>
      </w:r>
      <w:r w:rsidRPr="00C82F7D">
        <w:rPr>
          <w:rFonts w:asciiTheme="minorHAnsi" w:eastAsia="Arial" w:hAnsiTheme="minorHAnsi" w:cstheme="minorHAnsi"/>
          <w:color w:val="231F20"/>
          <w:spacing w:val="22"/>
          <w:w w:val="8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position w:val="-1"/>
        </w:rPr>
        <w:t>to</w:t>
      </w:r>
      <w:r w:rsidRPr="00C82F7D">
        <w:rPr>
          <w:rFonts w:asciiTheme="minorHAnsi" w:eastAsia="Arial" w:hAnsiTheme="minorHAnsi" w:cstheme="minorHAnsi"/>
          <w:color w:val="231F20"/>
          <w:spacing w:val="-1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position w:val="-1"/>
        </w:rPr>
        <w:t>the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3"/>
          <w:position w:val="-1"/>
        </w:rPr>
        <w:t>best</w:t>
      </w:r>
      <w:r w:rsidRPr="00C82F7D">
        <w:rPr>
          <w:rFonts w:asciiTheme="minorHAnsi" w:eastAsia="Arial" w:hAnsiTheme="minorHAnsi" w:cstheme="minorHAnsi"/>
          <w:color w:val="231F20"/>
          <w:spacing w:val="15"/>
          <w:w w:val="83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position w:val="-1"/>
        </w:rPr>
        <w:t>of</w:t>
      </w:r>
      <w:r w:rsidRPr="00C82F7D">
        <w:rPr>
          <w:rFonts w:asciiTheme="minorHAnsi" w:eastAsia="Arial" w:hAnsiTheme="minorHAnsi" w:cstheme="minorHAnsi"/>
          <w:color w:val="231F20"/>
          <w:spacing w:val="-12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4"/>
          <w:position w:val="-1"/>
        </w:rPr>
        <w:t>my</w:t>
      </w:r>
      <w:r w:rsidRPr="00C82F7D">
        <w:rPr>
          <w:rFonts w:asciiTheme="minorHAnsi" w:eastAsia="Arial" w:hAnsiTheme="minorHAnsi" w:cstheme="minorHAnsi"/>
          <w:color w:val="231F20"/>
          <w:spacing w:val="15"/>
          <w:w w:val="84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position w:val="-1"/>
        </w:rPr>
        <w:t>knowledge.</w:t>
      </w:r>
    </w:p>
    <w:p w14:paraId="1B738481" w14:textId="77777777" w:rsidR="00BF5872" w:rsidRPr="00C82F7D" w:rsidRDefault="00BF5872">
      <w:pPr>
        <w:spacing w:before="20" w:line="220" w:lineRule="exact"/>
        <w:rPr>
          <w:rFonts w:asciiTheme="minorHAnsi" w:hAnsiTheme="minorHAnsi" w:cstheme="minorHAnsi"/>
        </w:rPr>
      </w:pPr>
    </w:p>
    <w:p w14:paraId="39AF0A93" w14:textId="77777777" w:rsidR="00BF5872" w:rsidRPr="00C82F7D" w:rsidRDefault="00C82F7D">
      <w:pPr>
        <w:spacing w:before="41" w:line="160" w:lineRule="exact"/>
        <w:ind w:left="741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color w:val="231F20"/>
          <w:w w:val="81"/>
          <w:position w:val="-1"/>
        </w:rPr>
        <w:t>Signature</w:t>
      </w:r>
      <w:r w:rsidRPr="00C82F7D">
        <w:rPr>
          <w:rFonts w:asciiTheme="minorHAnsi" w:eastAsia="Arial" w:hAnsiTheme="minorHAnsi" w:cstheme="minorHAnsi"/>
          <w:color w:val="231F20"/>
          <w:w w:val="81"/>
          <w:position w:val="-1"/>
        </w:rPr>
        <w:t xml:space="preserve">                                                                                                                                                             </w:t>
      </w:r>
      <w:r w:rsidRPr="00C82F7D">
        <w:rPr>
          <w:rFonts w:asciiTheme="minorHAnsi" w:eastAsia="Arial" w:hAnsiTheme="minorHAnsi" w:cstheme="minorHAnsi"/>
          <w:color w:val="231F20"/>
          <w:spacing w:val="3"/>
          <w:w w:val="81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color w:val="231F20"/>
          <w:w w:val="81"/>
          <w:position w:val="-1"/>
        </w:rPr>
        <w:t>Date</w:t>
      </w:r>
    </w:p>
    <w:p w14:paraId="0B358EB5" w14:textId="77777777" w:rsidR="00BF5872" w:rsidRPr="00C82F7D" w:rsidRDefault="00BF5872">
      <w:pPr>
        <w:spacing w:before="3" w:line="180" w:lineRule="exact"/>
        <w:rPr>
          <w:rFonts w:asciiTheme="minorHAnsi" w:hAnsiTheme="minorHAnsi" w:cstheme="minorHAnsi"/>
        </w:rPr>
      </w:pPr>
    </w:p>
    <w:p w14:paraId="20B07F69" w14:textId="77777777" w:rsidR="00BF5872" w:rsidRPr="00C82F7D" w:rsidRDefault="00C82F7D">
      <w:pPr>
        <w:spacing w:before="46" w:line="200" w:lineRule="exact"/>
        <w:ind w:left="113" w:right="72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81"/>
        </w:rPr>
        <w:t>Figure</w:t>
      </w:r>
      <w:r w:rsidRPr="00C82F7D">
        <w:rPr>
          <w:rFonts w:asciiTheme="minorHAnsi" w:eastAsia="Arial" w:hAnsiTheme="minorHAnsi" w:cstheme="minorHAnsi"/>
          <w:b/>
          <w:color w:val="221F1F"/>
          <w:spacing w:val="7"/>
          <w:w w:val="81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</w:rPr>
        <w:t>5.</w:t>
      </w:r>
      <w:r w:rsidRPr="00C82F7D">
        <w:rPr>
          <w:rFonts w:asciiTheme="minorHAnsi" w:eastAsia="Arial" w:hAnsiTheme="minorHAnsi" w:cstheme="minorHAnsi"/>
          <w:b/>
          <w:color w:val="221F1F"/>
          <w:spacing w:val="19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curriculum</w:t>
      </w:r>
      <w:r w:rsidRPr="00C82F7D">
        <w:rPr>
          <w:rFonts w:asciiTheme="minorHAnsi" w:eastAsia="Arial" w:hAnsiTheme="minorHAnsi" w:cstheme="minorHAnsi"/>
          <w:color w:val="221F1F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vitae</w:t>
      </w:r>
      <w:r w:rsidRPr="00C82F7D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for</w:t>
      </w:r>
      <w:r w:rsidRPr="00C82F7D">
        <w:rPr>
          <w:rFonts w:asciiTheme="minorHAnsi" w:eastAsia="Arial" w:hAnsiTheme="minorHAnsi" w:cstheme="minorHAnsi"/>
          <w:color w:val="221F1F"/>
          <w:spacing w:val="1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a</w:t>
      </w:r>
      <w:r w:rsidRPr="00C82F7D">
        <w:rPr>
          <w:rFonts w:asciiTheme="minorHAnsi" w:eastAsia="Arial" w:hAnsiTheme="minorHAnsi" w:cstheme="minorHAnsi"/>
          <w:color w:val="221F1F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research</w:t>
      </w:r>
      <w:r w:rsidRPr="00C82F7D">
        <w:rPr>
          <w:rFonts w:asciiTheme="minorHAnsi" w:eastAsia="Arial" w:hAnsiTheme="minorHAnsi" w:cstheme="minorHAnsi"/>
          <w:color w:val="221F1F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dietitian.</w:t>
      </w:r>
      <w:r w:rsidRPr="00C82F7D">
        <w:rPr>
          <w:rFonts w:asciiTheme="minorHAnsi" w:eastAsia="Arial" w:hAnsiTheme="minorHAnsi" w:cstheme="minorHAnsi"/>
          <w:color w:val="221F1F"/>
          <w:spacing w:val="2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(Note:</w:t>
      </w:r>
      <w:r w:rsidRPr="00C82F7D">
        <w:rPr>
          <w:rFonts w:asciiTheme="minorHAnsi" w:eastAsia="Arial" w:hAnsiTheme="minorHAnsi" w:cstheme="minorHAnsi"/>
          <w:color w:val="221F1F"/>
          <w:spacing w:val="-3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Most</w:t>
      </w:r>
      <w:r w:rsidRPr="00C82F7D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curriculum</w:t>
      </w:r>
      <w:r w:rsidRPr="00C82F7D">
        <w:rPr>
          <w:rFonts w:asciiTheme="minorHAnsi" w:eastAsia="Arial" w:hAnsiTheme="minorHAnsi" w:cstheme="minorHAnsi"/>
          <w:color w:val="221F1F"/>
          <w:spacing w:val="3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vitas</w:t>
      </w:r>
      <w:r w:rsidRPr="00C82F7D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are</w:t>
      </w:r>
      <w:r w:rsidRPr="00C82F7D">
        <w:rPr>
          <w:rFonts w:asciiTheme="minorHAnsi" w:eastAsia="Arial" w:hAnsiTheme="minorHAnsi" w:cstheme="minorHAnsi"/>
          <w:color w:val="221F1F"/>
          <w:spacing w:val="4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two</w:t>
      </w:r>
      <w:r w:rsidRPr="00C82F7D">
        <w:rPr>
          <w:rFonts w:asciiTheme="minorHAnsi" w:eastAsia="Arial" w:hAnsiTheme="minorHAnsi" w:cstheme="minorHAnsi"/>
          <w:color w:val="221F1F"/>
          <w:spacing w:val="18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to</w:t>
      </w:r>
      <w:r w:rsidRPr="00C82F7D">
        <w:rPr>
          <w:rFonts w:asciiTheme="minorHAnsi" w:eastAsia="Arial" w:hAnsiTheme="minorHAnsi" w:cstheme="minorHAnsi"/>
          <w:color w:val="221F1F"/>
          <w:spacing w:val="10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three</w:t>
      </w:r>
      <w:r w:rsidRPr="00C82F7D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pages</w:t>
      </w:r>
      <w:r w:rsidRPr="00C82F7D">
        <w:rPr>
          <w:rFonts w:asciiTheme="minorHAnsi" w:eastAsia="Arial" w:hAnsiTheme="minorHAnsi" w:cstheme="minorHAnsi"/>
          <w:color w:val="221F1F"/>
          <w:spacing w:val="2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in</w:t>
      </w:r>
      <w:r w:rsidRPr="00C82F7D">
        <w:rPr>
          <w:rFonts w:asciiTheme="minorHAnsi" w:eastAsia="Arial" w:hAnsiTheme="minorHAnsi" w:cstheme="minorHAnsi"/>
          <w:color w:val="221F1F"/>
          <w:spacing w:val="11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length</w:t>
      </w:r>
      <w:r w:rsidRPr="00C82F7D">
        <w:rPr>
          <w:rFonts w:asciiTheme="minorHAnsi" w:eastAsia="Arial" w:hAnsiTheme="minorHAnsi" w:cstheme="minorHAnsi"/>
          <w:color w:val="221F1F"/>
          <w:spacing w:val="1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depending</w:t>
      </w:r>
      <w:r w:rsidRPr="00C82F7D">
        <w:rPr>
          <w:rFonts w:asciiTheme="minorHAnsi" w:eastAsia="Arial" w:hAnsiTheme="minorHAnsi" w:cstheme="minorHAnsi"/>
          <w:color w:val="221F1F"/>
          <w:spacing w:val="7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>on</w:t>
      </w:r>
      <w:r w:rsidRPr="00C82F7D">
        <w:rPr>
          <w:rFonts w:asciiTheme="minorHAnsi" w:eastAsia="Arial" w:hAnsiTheme="minorHAnsi" w:cstheme="minorHAnsi"/>
          <w:color w:val="221F1F"/>
          <w:spacing w:val="5"/>
          <w:w w:val="8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2"/>
        </w:rPr>
        <w:t xml:space="preserve">experience.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This</w:t>
      </w:r>
      <w:r w:rsidRPr="00C82F7D">
        <w:rPr>
          <w:rFonts w:asciiTheme="minorHAnsi" w:eastAsia="Arial" w:hAnsiTheme="minorHAnsi" w:cstheme="minorHAnsi"/>
          <w:color w:val="221F1F"/>
          <w:spacing w:val="12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sample</w:t>
      </w:r>
      <w:r w:rsidRPr="00C82F7D">
        <w:rPr>
          <w:rFonts w:asciiTheme="minorHAnsi" w:eastAsia="Arial" w:hAnsiTheme="minorHAnsi" w:cstheme="minorHAnsi"/>
          <w:color w:val="221F1F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has</w:t>
      </w:r>
      <w:r w:rsidRPr="00C82F7D">
        <w:rPr>
          <w:rFonts w:asciiTheme="minorHAnsi" w:eastAsia="Arial" w:hAnsiTheme="minorHAnsi" w:cstheme="minorHAnsi"/>
          <w:color w:val="221F1F"/>
          <w:spacing w:val="1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omitted</w:t>
      </w:r>
      <w:r w:rsidRPr="00C82F7D">
        <w:rPr>
          <w:rFonts w:asciiTheme="minorHAnsi" w:eastAsia="Arial" w:hAnsiTheme="minorHAnsi" w:cstheme="minorHAnsi"/>
          <w:color w:val="221F1F"/>
          <w:spacing w:val="30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some</w:t>
      </w:r>
      <w:r w:rsidRPr="00C82F7D">
        <w:rPr>
          <w:rFonts w:asciiTheme="minorHAnsi" w:eastAsia="Arial" w:hAnsiTheme="minorHAnsi" w:cstheme="minorHAnsi"/>
          <w:color w:val="221F1F"/>
          <w:spacing w:val="14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details</w:t>
      </w:r>
      <w:r w:rsidRPr="00C82F7D">
        <w:rPr>
          <w:rFonts w:asciiTheme="minorHAnsi" w:eastAsia="Arial" w:hAnsiTheme="minorHAnsi" w:cstheme="minorHAnsi"/>
          <w:color w:val="221F1F"/>
          <w:spacing w:val="18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for</w:t>
      </w:r>
      <w:r w:rsidRPr="00C82F7D">
        <w:rPr>
          <w:rFonts w:asciiTheme="minorHAnsi" w:eastAsia="Arial" w:hAnsiTheme="minorHAnsi" w:cstheme="minorHAnsi"/>
          <w:color w:val="221F1F"/>
          <w:spacing w:val="23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length.)</w:t>
      </w:r>
    </w:p>
    <w:p w14:paraId="2E14A7D4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69772AD5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1BB31DC6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4189FA17" w14:textId="77777777" w:rsidR="00BF5872" w:rsidRPr="00C82F7D" w:rsidRDefault="00BF5872">
      <w:pPr>
        <w:spacing w:before="10" w:line="260" w:lineRule="exact"/>
        <w:rPr>
          <w:rFonts w:asciiTheme="minorHAnsi" w:hAnsiTheme="minorHAnsi" w:cstheme="minorHAnsi"/>
        </w:rPr>
      </w:pPr>
    </w:p>
    <w:p w14:paraId="654C10EE" w14:textId="77777777" w:rsidR="00BF5872" w:rsidRPr="00C82F7D" w:rsidRDefault="00C82F7D">
      <w:pPr>
        <w:spacing w:before="40"/>
        <w:ind w:left="5521"/>
        <w:rPr>
          <w:rFonts w:asciiTheme="minorHAnsi" w:eastAsia="Arial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  <w:r w:rsidRPr="00C82F7D">
        <w:rPr>
          <w:rFonts w:asciiTheme="minorHAnsi" w:eastAsia="Arial" w:hAnsiTheme="minorHAnsi" w:cstheme="minorHAnsi"/>
          <w:color w:val="221F1F"/>
          <w:w w:val="83"/>
        </w:rPr>
        <w:t>March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2010</w:t>
      </w:r>
      <w:r w:rsidRPr="00C82F7D">
        <w:rPr>
          <w:rFonts w:asciiTheme="minorHAnsi" w:eastAsia="Arial" w:hAnsiTheme="minorHAnsi" w:cstheme="minorHAnsi"/>
          <w:color w:val="221F1F"/>
          <w:spacing w:val="-14"/>
        </w:rPr>
        <w:t xml:space="preserve"> </w:t>
      </w:r>
      <w:r w:rsidRPr="00C82F7D">
        <w:rPr>
          <w:rFonts w:asciiTheme="minorHAnsi" w:hAnsiTheme="minorHAnsi" w:cstheme="minorHAnsi"/>
          <w:color w:val="221F1F"/>
        </w:rPr>
        <w:t>●</w:t>
      </w:r>
      <w:r w:rsidRPr="00C82F7D">
        <w:rPr>
          <w:rFonts w:asciiTheme="minorHAnsi" w:hAnsiTheme="minorHAnsi" w:cstheme="minorHAnsi"/>
          <w:color w:val="221F1F"/>
          <w:spacing w:val="3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83"/>
        </w:rPr>
        <w:t>Journal</w:t>
      </w:r>
      <w:r w:rsidRPr="00C82F7D">
        <w:rPr>
          <w:rFonts w:asciiTheme="minorHAnsi" w:eastAsia="Arial" w:hAnsiTheme="minorHAnsi" w:cstheme="minorHAnsi"/>
          <w:color w:val="221F1F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</w:rPr>
        <w:t>of</w:t>
      </w:r>
      <w:r w:rsidRPr="00C82F7D">
        <w:rPr>
          <w:rFonts w:asciiTheme="minorHAnsi" w:eastAsia="Arial" w:hAnsiTheme="minorHAnsi" w:cstheme="minorHAnsi"/>
          <w:color w:val="221F1F"/>
          <w:spacing w:val="-12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the </w:t>
      </w:r>
      <w:r w:rsidRPr="00C82F7D">
        <w:rPr>
          <w:rFonts w:asciiTheme="minorHAnsi" w:eastAsia="Arial" w:hAnsiTheme="minorHAnsi" w:cstheme="minorHAnsi"/>
          <w:color w:val="221F1F"/>
          <w:spacing w:val="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AMERICAN</w:t>
      </w:r>
      <w:r w:rsidRPr="00C82F7D">
        <w:rPr>
          <w:rFonts w:asciiTheme="minorHAnsi" w:eastAsia="Arial" w:hAnsiTheme="minorHAnsi" w:cstheme="minorHAnsi"/>
          <w:color w:val="221F1F"/>
          <w:spacing w:val="11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>DIETETIC</w:t>
      </w:r>
      <w:r w:rsidRPr="00C82F7D">
        <w:rPr>
          <w:rFonts w:asciiTheme="minorHAnsi" w:eastAsia="Arial" w:hAnsiTheme="minorHAnsi" w:cstheme="minorHAnsi"/>
          <w:color w:val="221F1F"/>
          <w:spacing w:val="-2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color w:val="221F1F"/>
          <w:w w:val="76"/>
        </w:rPr>
        <w:t xml:space="preserve">ASSOCIATION     </w:t>
      </w:r>
      <w:r w:rsidRPr="00C82F7D">
        <w:rPr>
          <w:rFonts w:asciiTheme="minorHAnsi" w:eastAsia="Arial" w:hAnsiTheme="minorHAnsi" w:cstheme="minorHAnsi"/>
          <w:color w:val="221F1F"/>
          <w:spacing w:val="16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</w:rPr>
        <w:t>359</w:t>
      </w:r>
    </w:p>
    <w:p w14:paraId="32326CBA" w14:textId="77777777" w:rsidR="00BF5872" w:rsidRPr="00C82F7D" w:rsidRDefault="00C82F7D">
      <w:pPr>
        <w:spacing w:before="60" w:line="300" w:lineRule="exact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77"/>
          <w:position w:val="-1"/>
        </w:rPr>
        <w:lastRenderedPageBreak/>
        <w:t>BUSINESS</w:t>
      </w:r>
      <w:r w:rsidRPr="00C82F7D">
        <w:rPr>
          <w:rFonts w:asciiTheme="minorHAnsi" w:eastAsia="Arial" w:hAnsiTheme="minorHAnsi" w:cstheme="minorHAnsi"/>
          <w:b/>
          <w:spacing w:val="34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  <w:position w:val="-1"/>
        </w:rPr>
        <w:t>OF</w:t>
      </w:r>
      <w:r w:rsidRPr="00C82F7D">
        <w:rPr>
          <w:rFonts w:asciiTheme="minorHAnsi" w:eastAsia="Arial" w:hAnsiTheme="minorHAnsi" w:cstheme="minorHAnsi"/>
          <w:b/>
          <w:spacing w:val="18"/>
          <w:w w:val="77"/>
          <w:position w:val="-1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  <w:position w:val="-1"/>
        </w:rPr>
        <w:t>DIETETICS</w:t>
      </w:r>
    </w:p>
    <w:p w14:paraId="5381F57C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3BB36EB0" w14:textId="77777777" w:rsidR="00BF5872" w:rsidRPr="00C82F7D" w:rsidRDefault="00BF5872">
      <w:pPr>
        <w:spacing w:before="1" w:line="200" w:lineRule="exact"/>
        <w:rPr>
          <w:rFonts w:asciiTheme="minorHAnsi" w:hAnsiTheme="minorHAnsi" w:cstheme="minorHAnsi"/>
        </w:rPr>
        <w:sectPr w:rsidR="00BF5872" w:rsidRPr="00C82F7D">
          <w:pgSz w:w="11520" w:h="15120"/>
          <w:pgMar w:top="540" w:right="720" w:bottom="280" w:left="740" w:header="720" w:footer="720" w:gutter="0"/>
          <w:cols w:space="720"/>
        </w:sectPr>
      </w:pPr>
    </w:p>
    <w:p w14:paraId="6DAA2B34" w14:textId="77777777" w:rsidR="00BF5872" w:rsidRPr="00C82F7D" w:rsidRDefault="00C82F7D">
      <w:pPr>
        <w:spacing w:before="37"/>
        <w:ind w:left="113" w:right="2541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color w:val="221F1F"/>
          <w:w w:val="76"/>
        </w:rPr>
        <w:t xml:space="preserve">THE </w:t>
      </w:r>
      <w:r w:rsidRPr="00C82F7D">
        <w:rPr>
          <w:rFonts w:asciiTheme="minorHAnsi" w:eastAsia="Arial" w:hAnsiTheme="minorHAnsi" w:cstheme="minorHAnsi"/>
          <w:b/>
          <w:color w:val="221F1F"/>
          <w:spacing w:val="10"/>
          <w:w w:val="76"/>
        </w:rPr>
        <w:t xml:space="preserve"> </w:t>
      </w:r>
      <w:r w:rsidRPr="00C82F7D">
        <w:rPr>
          <w:rFonts w:asciiTheme="minorHAnsi" w:eastAsia="Arial" w:hAnsiTheme="minorHAnsi" w:cstheme="minorHAnsi"/>
          <w:b/>
          <w:color w:val="221F1F"/>
          <w:w w:val="76"/>
        </w:rPr>
        <w:t>CV</w:t>
      </w:r>
    </w:p>
    <w:p w14:paraId="34485EDB" w14:textId="77777777" w:rsidR="00BF5872" w:rsidRPr="00C82F7D" w:rsidRDefault="00C82F7D">
      <w:pPr>
        <w:spacing w:before="43" w:line="200" w:lineRule="exact"/>
        <w:ind w:left="113" w:right="-33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color w:val="221F1F"/>
          <w:spacing w:val="-4"/>
        </w:rPr>
        <w:t>Accordin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g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221F1F"/>
        </w:rPr>
        <w:t>o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11"/>
        </w:rPr>
        <w:t>Jeanen</w:t>
      </w:r>
      <w:r w:rsidRPr="00C82F7D">
        <w:rPr>
          <w:rFonts w:asciiTheme="minorHAnsi" w:eastAsia="Book Antiqua" w:hAnsiTheme="minorHAnsi" w:cstheme="minorHAnsi"/>
          <w:color w:val="221F1F"/>
          <w:w w:val="111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4"/>
          <w:w w:val="1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Fogli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PhD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RD,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chai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C82F7D">
        <w:rPr>
          <w:rFonts w:asciiTheme="minorHAnsi" w:eastAsia="Book Antiqua" w:hAnsiTheme="minorHAnsi" w:cstheme="minorHAnsi"/>
          <w:color w:val="221F1F"/>
        </w:rPr>
        <w:t xml:space="preserve">h </w:t>
      </w:r>
      <w:r w:rsidRPr="00C82F7D">
        <w:rPr>
          <w:rFonts w:asciiTheme="minorHAnsi" w:eastAsia="Book Antiqua" w:hAnsiTheme="minorHAnsi" w:cstheme="minorHAnsi"/>
          <w:color w:val="221F1F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dieteti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c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practice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group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it’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importan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221F1F"/>
        </w:rPr>
        <w:t>o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not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C82F7D">
        <w:rPr>
          <w:rFonts w:asciiTheme="minorHAnsi" w:eastAsia="Book Antiqua" w:hAnsiTheme="minorHAnsi" w:cstheme="minorHAnsi"/>
          <w:color w:val="221F1F"/>
        </w:rPr>
        <w:t xml:space="preserve">h 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d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educatio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 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fiel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y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quir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differen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typ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 xml:space="preserve"> 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resume—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3"/>
        </w:rPr>
        <w:t xml:space="preserve">cur-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riculu</w:t>
      </w:r>
      <w:r w:rsidRPr="00C82F7D">
        <w:rPr>
          <w:rFonts w:asciiTheme="minorHAnsi" w:eastAsia="Book Antiqua" w:hAnsiTheme="minorHAnsi" w:cstheme="minorHAnsi"/>
          <w:color w:val="221F1F"/>
        </w:rPr>
        <w:t>m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vita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(know</w:t>
      </w:r>
      <w:r w:rsidRPr="00C82F7D">
        <w:rPr>
          <w:rFonts w:asciiTheme="minorHAnsi" w:eastAsia="Book Antiqua" w:hAnsiTheme="minorHAnsi" w:cstheme="minorHAnsi"/>
          <w:color w:val="221F1F"/>
        </w:rPr>
        <w:t xml:space="preserve">n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CV)—when applyin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jobs</w:t>
      </w:r>
      <w:r w:rsidRPr="00C82F7D">
        <w:rPr>
          <w:rFonts w:asciiTheme="minorHAnsi" w:eastAsia="Book Antiqua" w:hAnsiTheme="minorHAnsi" w:cstheme="minorHAnsi"/>
          <w:color w:val="221F1F"/>
        </w:rPr>
        <w:t>.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Whethe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applyin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academi</w:t>
      </w:r>
      <w:r w:rsidRPr="00C82F7D">
        <w:rPr>
          <w:rFonts w:asciiTheme="minorHAnsi" w:eastAsia="Book Antiqua" w:hAnsiTheme="minorHAnsi" w:cstheme="minorHAnsi"/>
          <w:color w:val="221F1F"/>
        </w:rPr>
        <w:t>c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position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for-profi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searc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position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(suc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workin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g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5"/>
        </w:rPr>
        <w:t>pharmaceutica</w:t>
      </w:r>
      <w:r w:rsidRPr="00C82F7D">
        <w:rPr>
          <w:rFonts w:asciiTheme="minorHAnsi" w:eastAsia="Book Antiqua" w:hAnsiTheme="minorHAnsi" w:cstheme="minorHAnsi"/>
          <w:color w:val="221F1F"/>
          <w:w w:val="105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company)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6"/>
        </w:rPr>
        <w:t xml:space="preserve">interested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applicant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mos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likel</w:t>
      </w:r>
      <w:r w:rsidRPr="00C82F7D">
        <w:rPr>
          <w:rFonts w:asciiTheme="minorHAnsi" w:eastAsia="Book Antiqua" w:hAnsiTheme="minorHAnsi" w:cstheme="minorHAnsi"/>
          <w:color w:val="221F1F"/>
        </w:rPr>
        <w:t>y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creat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2"/>
        </w:rPr>
        <w:t xml:space="preserve">CV.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Fogli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directo</w:t>
      </w:r>
      <w:r w:rsidRPr="00C82F7D">
        <w:rPr>
          <w:rFonts w:asciiTheme="minorHAnsi" w:eastAsia="Book Antiqua" w:hAnsiTheme="minorHAnsi" w:cstheme="minorHAnsi"/>
          <w:color w:val="221F1F"/>
        </w:rPr>
        <w:t>r</w:t>
      </w:r>
      <w:r w:rsidRPr="00C82F7D">
        <w:rPr>
          <w:rFonts w:asciiTheme="minorHAnsi" w:eastAsia="Book Antiqua" w:hAnsiTheme="minorHAnsi" w:cstheme="minorHAnsi"/>
          <w:color w:val="221F1F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f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medica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scien-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tifi</w:t>
      </w:r>
      <w:r w:rsidRPr="00C82F7D">
        <w:rPr>
          <w:rFonts w:asciiTheme="minorHAnsi" w:eastAsia="Book Antiqua" w:hAnsiTheme="minorHAnsi" w:cstheme="minorHAnsi"/>
          <w:color w:val="221F1F"/>
        </w:rPr>
        <w:t>c</w:t>
      </w:r>
      <w:r w:rsidRPr="00C82F7D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affair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>3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Researc</w:t>
      </w:r>
      <w:r w:rsidRPr="00C82F7D">
        <w:rPr>
          <w:rFonts w:asciiTheme="minorHAnsi" w:eastAsia="Book Antiqua" w:hAnsiTheme="minorHAnsi" w:cstheme="minorHAnsi"/>
          <w:color w:val="221F1F"/>
        </w:rPr>
        <w:t>h</w:t>
      </w:r>
      <w:r w:rsidRPr="00C82F7D">
        <w:rPr>
          <w:rFonts w:asciiTheme="minorHAnsi" w:eastAsia="Book Antiqua" w:hAnsiTheme="minorHAnsi" w:cstheme="minorHAnsi"/>
          <w:color w:val="221F1F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7"/>
        </w:rPr>
        <w:t xml:space="preserve">(Basking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Ridge</w:t>
      </w:r>
      <w:r w:rsidRPr="00C82F7D">
        <w:rPr>
          <w:rFonts w:asciiTheme="minorHAnsi" w:eastAsia="Book Antiqua" w:hAnsiTheme="minorHAnsi" w:cstheme="minorHAnsi"/>
          <w:color w:val="221F1F"/>
        </w:rPr>
        <w:t>,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NJ)</w:t>
      </w:r>
      <w:r w:rsidRPr="00C82F7D">
        <w:rPr>
          <w:rFonts w:asciiTheme="minorHAnsi" w:eastAsia="Book Antiqua" w:hAnsiTheme="minorHAnsi" w:cstheme="minorHAnsi"/>
          <w:color w:val="221F1F"/>
        </w:rPr>
        <w:t xml:space="preserve">,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say</w:t>
      </w:r>
      <w:r w:rsidRPr="00C82F7D">
        <w:rPr>
          <w:rFonts w:asciiTheme="minorHAnsi" w:eastAsia="Book Antiqua" w:hAnsiTheme="minorHAnsi" w:cstheme="minorHAnsi"/>
          <w:color w:val="221F1F"/>
        </w:rPr>
        <w:t>s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C</w:t>
      </w:r>
      <w:r w:rsidRPr="00C82F7D">
        <w:rPr>
          <w:rFonts w:asciiTheme="minorHAnsi" w:eastAsia="Book Antiqua" w:hAnsiTheme="minorHAnsi" w:cstheme="minorHAnsi"/>
          <w:color w:val="221F1F"/>
        </w:rPr>
        <w:t>V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C82F7D">
        <w:rPr>
          <w:rFonts w:asciiTheme="minorHAnsi" w:eastAsia="Book Antiqua" w:hAnsiTheme="minorHAnsi" w:cstheme="minorHAnsi"/>
          <w:color w:val="221F1F"/>
        </w:rPr>
        <w:t>l</w:t>
      </w:r>
      <w:r w:rsidRPr="00C82F7D">
        <w:rPr>
          <w:rFonts w:asciiTheme="minorHAnsi" w:eastAsia="Book Antiqua" w:hAnsiTheme="minorHAnsi" w:cstheme="minorHAnsi"/>
          <w:color w:val="221F1F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includ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ed- ucationa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professiona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experience,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bu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unlik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resum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wil</w:t>
      </w:r>
      <w:r w:rsidRPr="00C82F7D">
        <w:rPr>
          <w:rFonts w:asciiTheme="minorHAnsi" w:eastAsia="Book Antiqua" w:hAnsiTheme="minorHAnsi" w:cstheme="minorHAnsi"/>
          <w:color w:val="221F1F"/>
        </w:rPr>
        <w:t xml:space="preserve">l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als</w:t>
      </w:r>
      <w:r w:rsidRPr="00C82F7D">
        <w:rPr>
          <w:rFonts w:asciiTheme="minorHAnsi" w:eastAsia="Book Antiqua" w:hAnsiTheme="minorHAnsi" w:cstheme="minorHAnsi"/>
          <w:color w:val="221F1F"/>
        </w:rPr>
        <w:t>o</w:t>
      </w:r>
      <w:r w:rsidRPr="00C82F7D">
        <w:rPr>
          <w:rFonts w:asciiTheme="minorHAnsi" w:eastAsia="Book Antiqua" w:hAnsiTheme="minorHAnsi" w:cstheme="minorHAnsi"/>
          <w:color w:val="221F1F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includ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publishin</w:t>
      </w:r>
      <w:r w:rsidRPr="00C82F7D">
        <w:rPr>
          <w:rFonts w:asciiTheme="minorHAnsi" w:eastAsia="Book Antiqua" w:hAnsiTheme="minorHAnsi" w:cstheme="minorHAnsi"/>
          <w:color w:val="221F1F"/>
        </w:rPr>
        <w:t>g</w:t>
      </w:r>
      <w:r w:rsidRPr="00C82F7D">
        <w:rPr>
          <w:rFonts w:asciiTheme="minorHAnsi" w:eastAsia="Book Antiqua" w:hAnsiTheme="minorHAnsi" w:cstheme="minorHAnsi"/>
          <w:color w:val="221F1F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histor</w:t>
      </w:r>
      <w:r w:rsidRPr="00C82F7D">
        <w:rPr>
          <w:rFonts w:asciiTheme="minorHAnsi" w:eastAsia="Book Antiqua" w:hAnsiTheme="minorHAnsi" w:cstheme="minorHAnsi"/>
          <w:color w:val="221F1F"/>
        </w:rPr>
        <w:t>y</w:t>
      </w:r>
      <w:r w:rsidRPr="00C82F7D">
        <w:rPr>
          <w:rFonts w:asciiTheme="minorHAnsi" w:eastAsia="Book Antiqua" w:hAnsiTheme="minorHAnsi" w:cstheme="minorHAnsi"/>
          <w:color w:val="221F1F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221F1F"/>
        </w:rPr>
        <w:t>d</w:t>
      </w:r>
      <w:r w:rsidRPr="00C82F7D">
        <w:rPr>
          <w:rFonts w:asciiTheme="minorHAnsi" w:eastAsia="Book Antiqua" w:hAnsiTheme="minorHAnsi" w:cstheme="minorHAnsi"/>
          <w:color w:val="221F1F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</w:rPr>
        <w:t>a</w:t>
      </w:r>
      <w:r w:rsidRPr="00C82F7D">
        <w:rPr>
          <w:rFonts w:asciiTheme="minorHAnsi" w:eastAsia="Book Antiqua" w:hAnsiTheme="minorHAnsi" w:cstheme="minorHAnsi"/>
          <w:color w:val="221F1F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lis</w:t>
      </w:r>
      <w:r w:rsidRPr="00C82F7D">
        <w:rPr>
          <w:rFonts w:asciiTheme="minorHAnsi" w:eastAsia="Book Antiqua" w:hAnsiTheme="minorHAnsi" w:cstheme="minorHAnsi"/>
          <w:color w:val="221F1F"/>
        </w:rPr>
        <w:t>t</w:t>
      </w:r>
      <w:r w:rsidRPr="00C82F7D">
        <w:rPr>
          <w:rFonts w:asciiTheme="minorHAnsi" w:eastAsia="Book Antiqua" w:hAnsiTheme="minorHAnsi" w:cstheme="minorHAnsi"/>
          <w:color w:val="221F1F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221F1F"/>
        </w:rPr>
        <w:t>f</w:t>
      </w:r>
      <w:r w:rsidRPr="00C82F7D">
        <w:rPr>
          <w:rFonts w:asciiTheme="minorHAnsi" w:eastAsia="Book Antiqua" w:hAnsiTheme="minorHAnsi" w:cstheme="minorHAnsi"/>
          <w:color w:val="221F1F"/>
          <w:spacing w:val="-17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  <w:w w:val="104"/>
        </w:rPr>
        <w:t xml:space="preserve">editorial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board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</w:t>
      </w:r>
      <w:r w:rsidRPr="00C82F7D">
        <w:rPr>
          <w:rFonts w:asciiTheme="minorHAnsi" w:eastAsia="Book Antiqua" w:hAnsiTheme="minorHAnsi" w:cstheme="minorHAnsi"/>
          <w:color w:val="221F1F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221F1F"/>
        </w:rPr>
        <w:t xml:space="preserve">e </w:t>
      </w:r>
      <w:r w:rsidRPr="00C82F7D">
        <w:rPr>
          <w:rFonts w:asciiTheme="minorHAnsi" w:eastAsia="Book Antiqua" w:hAnsiTheme="minorHAnsi" w:cstheme="minorHAnsi"/>
          <w:color w:val="221F1F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applican</w:t>
      </w:r>
      <w:r w:rsidRPr="00C82F7D">
        <w:rPr>
          <w:rFonts w:asciiTheme="minorHAnsi" w:eastAsia="Book Antiqua" w:hAnsiTheme="minorHAnsi" w:cstheme="minorHAnsi"/>
          <w:color w:val="221F1F"/>
        </w:rPr>
        <w:t xml:space="preserve">t 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221F1F"/>
        </w:rPr>
        <w:t xml:space="preserve">s  a 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membe</w:t>
      </w:r>
      <w:r w:rsidRPr="00C82F7D">
        <w:rPr>
          <w:rFonts w:asciiTheme="minorHAnsi" w:eastAsia="Book Antiqua" w:hAnsiTheme="minorHAnsi" w:cstheme="minorHAnsi"/>
          <w:color w:val="221F1F"/>
        </w:rPr>
        <w:t xml:space="preserve">r </w:t>
      </w:r>
      <w:r w:rsidRPr="00C82F7D">
        <w:rPr>
          <w:rFonts w:asciiTheme="minorHAnsi" w:eastAsia="Book Antiqua" w:hAnsiTheme="minorHAnsi" w:cstheme="minorHAnsi"/>
          <w:color w:val="221F1F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color w:val="221F1F"/>
          <w:spacing w:val="-4"/>
        </w:rPr>
        <w:t>of (se</w:t>
      </w:r>
      <w:r w:rsidRPr="00C82F7D">
        <w:rPr>
          <w:rFonts w:asciiTheme="minorHAnsi" w:eastAsia="Book Antiqua" w:hAnsiTheme="minorHAnsi" w:cstheme="minorHAnsi"/>
          <w:color w:val="221F1F"/>
        </w:rPr>
        <w:t>e</w:t>
      </w:r>
      <w:r w:rsidRPr="00C82F7D">
        <w:rPr>
          <w:rFonts w:asciiTheme="minorHAnsi" w:eastAsia="Book Antiqua" w:hAnsiTheme="minorHAnsi" w:cstheme="minorHAnsi"/>
          <w:color w:val="221F1F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Figur</w:t>
      </w:r>
      <w:r w:rsidRPr="00C82F7D">
        <w:rPr>
          <w:rFonts w:asciiTheme="minorHAnsi" w:eastAsia="Book Antiqua" w:hAnsiTheme="minorHAnsi" w:cstheme="minorHAnsi"/>
          <w:color w:val="000063"/>
        </w:rPr>
        <w:t>e</w:t>
      </w:r>
      <w:r w:rsidRPr="00C82F7D">
        <w:rPr>
          <w:rFonts w:asciiTheme="minorHAnsi" w:eastAsia="Book Antiqua" w:hAnsiTheme="minorHAnsi" w:cstheme="minorHAnsi"/>
          <w:color w:val="000063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color w:val="000063"/>
        </w:rPr>
        <w:t>5</w:t>
      </w:r>
      <w:r w:rsidRPr="00C82F7D">
        <w:rPr>
          <w:rFonts w:asciiTheme="minorHAnsi" w:eastAsia="Book Antiqua" w:hAnsiTheme="minorHAnsi" w:cstheme="minorHAnsi"/>
          <w:color w:val="000063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fo</w:t>
      </w:r>
      <w:r w:rsidRPr="00C82F7D">
        <w:rPr>
          <w:rFonts w:asciiTheme="minorHAnsi" w:eastAsia="Book Antiqua" w:hAnsiTheme="minorHAnsi" w:cstheme="minorHAnsi"/>
          <w:color w:val="000000"/>
        </w:rPr>
        <w:t>r</w:t>
      </w:r>
      <w:r w:rsidRPr="00C82F7D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</w:t>
      </w:r>
      <w:r w:rsidRPr="00C82F7D">
        <w:rPr>
          <w:rFonts w:asciiTheme="minorHAnsi" w:eastAsia="Book Antiqua" w:hAnsiTheme="minorHAnsi" w:cstheme="minorHAnsi"/>
          <w:color w:val="000000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sampl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2"/>
        </w:rPr>
        <w:t>CV).</w:t>
      </w:r>
    </w:p>
    <w:p w14:paraId="576BBFDD" w14:textId="77777777" w:rsidR="00BF5872" w:rsidRPr="00C82F7D" w:rsidRDefault="00C82F7D">
      <w:pPr>
        <w:spacing w:line="200" w:lineRule="exact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“</w:t>
      </w:r>
      <w:r w:rsidRPr="00C82F7D">
        <w:rPr>
          <w:rFonts w:asciiTheme="minorHAnsi" w:eastAsia="Book Antiqua" w:hAnsiTheme="minorHAnsi" w:cstheme="minorHAnsi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publicatio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histor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key,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says </w:t>
      </w:r>
      <w:r w:rsidRPr="00C82F7D">
        <w:rPr>
          <w:rFonts w:asciiTheme="minorHAnsi" w:eastAsia="Book Antiqua" w:hAnsiTheme="minorHAnsi" w:cstheme="minorHAnsi"/>
          <w:spacing w:val="-4"/>
        </w:rPr>
        <w:t>Fogli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“I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C82F7D">
        <w:rPr>
          <w:rFonts w:asciiTheme="minorHAnsi" w:eastAsia="Book Antiqua" w:hAnsiTheme="minorHAnsi" w:cstheme="minorHAnsi"/>
          <w:w w:val="95"/>
        </w:rPr>
        <w:t>u</w:t>
      </w:r>
      <w:r w:rsidRPr="00C82F7D">
        <w:rPr>
          <w:rFonts w:asciiTheme="minorHAnsi" w:eastAsia="Book Antiqua" w:hAnsiTheme="minorHAnsi" w:cstheme="minorHAnsi"/>
          <w:spacing w:val="-4"/>
          <w:w w:val="9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applyin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for-profit company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wan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exper- </w:t>
      </w:r>
      <w:r w:rsidRPr="00C82F7D">
        <w:rPr>
          <w:rFonts w:asciiTheme="minorHAnsi" w:eastAsia="Book Antiqua" w:hAnsiTheme="minorHAnsi" w:cstheme="minorHAnsi"/>
          <w:spacing w:val="-4"/>
        </w:rPr>
        <w:t>tise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 a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publishin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histor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par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of that.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Fogl</w:t>
      </w:r>
      <w:r w:rsidRPr="00C82F7D">
        <w:rPr>
          <w:rFonts w:asciiTheme="minorHAnsi" w:eastAsia="Book Antiqua" w:hAnsiTheme="minorHAnsi" w:cstheme="minorHAnsi"/>
        </w:rPr>
        <w:t>i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add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applicant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for researc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position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includ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de- tail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exposur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clinica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spacing w:val="-4"/>
        </w:rPr>
        <w:t>searc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highligh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additional </w:t>
      </w:r>
      <w:r w:rsidRPr="00C82F7D">
        <w:rPr>
          <w:rFonts w:asciiTheme="minorHAnsi" w:eastAsia="Book Antiqua" w:hAnsiTheme="minorHAnsi" w:cstheme="minorHAnsi"/>
          <w:spacing w:val="-4"/>
        </w:rPr>
        <w:t>coursewor</w:t>
      </w:r>
      <w:r w:rsidRPr="00C82F7D">
        <w:rPr>
          <w:rFonts w:asciiTheme="minorHAnsi" w:eastAsia="Book Antiqua" w:hAnsiTheme="minorHAnsi" w:cstheme="minorHAnsi"/>
        </w:rPr>
        <w:t xml:space="preserve">k 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sciences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strong </w:t>
      </w:r>
      <w:r w:rsidRPr="00C82F7D">
        <w:rPr>
          <w:rFonts w:asciiTheme="minorHAnsi" w:eastAsia="Book Antiqua" w:hAnsiTheme="minorHAnsi" w:cstheme="minorHAnsi"/>
          <w:spacing w:val="-4"/>
        </w:rPr>
        <w:t>researc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dietitian’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</w:t>
      </w:r>
      <w:r w:rsidRPr="00C82F7D">
        <w:rPr>
          <w:rFonts w:asciiTheme="minorHAnsi" w:eastAsia="Book Antiqua" w:hAnsiTheme="minorHAnsi" w:cstheme="minorHAnsi"/>
        </w:rPr>
        <w:t>V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als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specify </w:t>
      </w:r>
      <w:r w:rsidRPr="00C82F7D">
        <w:rPr>
          <w:rFonts w:asciiTheme="minorHAnsi" w:eastAsia="Book Antiqua" w:hAnsiTheme="minorHAnsi" w:cstheme="minorHAnsi"/>
          <w:spacing w:val="-4"/>
        </w:rPr>
        <w:t>experienc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-4"/>
        </w:rPr>
        <w:t>regulator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filing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for agencie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lik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Foo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Dru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 xml:space="preserve">Ad-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>ministratio</w:t>
      </w:r>
      <w:r w:rsidRPr="00C82F7D">
        <w:rPr>
          <w:rFonts w:asciiTheme="minorHAnsi" w:eastAsia="Book Antiqua" w:hAnsiTheme="minorHAnsi" w:cstheme="minorHAnsi"/>
          <w:w w:val="106"/>
        </w:rPr>
        <w:t>n</w:t>
      </w:r>
      <w:r w:rsidRPr="00C82F7D">
        <w:rPr>
          <w:rFonts w:asciiTheme="minorHAnsi" w:eastAsia="Book Antiqua" w:hAnsiTheme="minorHAnsi" w:cstheme="minorHAnsi"/>
          <w:spacing w:val="25"/>
          <w:w w:val="10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Europea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Medi- cine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7"/>
        </w:rPr>
        <w:t>Agenc</w:t>
      </w:r>
      <w:r w:rsidRPr="00C82F7D">
        <w:rPr>
          <w:rFonts w:asciiTheme="minorHAnsi" w:eastAsia="Book Antiqua" w:hAnsiTheme="minorHAnsi" w:cstheme="minorHAnsi"/>
          <w:w w:val="97"/>
        </w:rPr>
        <w:t>y</w:t>
      </w:r>
      <w:r w:rsidRPr="00C82F7D">
        <w:rPr>
          <w:rFonts w:asciiTheme="minorHAnsi" w:eastAsia="Book Antiqua" w:hAnsiTheme="minorHAnsi" w:cstheme="minorHAnsi"/>
          <w:spacing w:val="-3"/>
          <w:w w:val="9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wel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familiarit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C82F7D">
        <w:rPr>
          <w:rFonts w:asciiTheme="minorHAnsi" w:eastAsia="Book Antiqua" w:hAnsiTheme="minorHAnsi" w:cstheme="minorHAnsi"/>
          <w:spacing w:val="-4"/>
        </w:rPr>
        <w:t>commonl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use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standardize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 xml:space="preserve">research </w:t>
      </w:r>
      <w:r w:rsidRPr="00C82F7D">
        <w:rPr>
          <w:rFonts w:asciiTheme="minorHAnsi" w:eastAsia="Book Antiqua" w:hAnsiTheme="minorHAnsi" w:cstheme="minorHAnsi"/>
          <w:spacing w:val="-4"/>
        </w:rPr>
        <w:t>measure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-4"/>
        </w:rPr>
        <w:t>suc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Nationa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 xml:space="preserve">Heart, </w:t>
      </w:r>
      <w:r w:rsidRPr="00C82F7D">
        <w:rPr>
          <w:rFonts w:asciiTheme="minorHAnsi" w:eastAsia="Book Antiqua" w:hAnsiTheme="minorHAnsi" w:cstheme="minorHAnsi"/>
          <w:spacing w:val="-4"/>
        </w:rPr>
        <w:t>Lung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Bloo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Institute’</w:t>
      </w:r>
      <w:r w:rsidRPr="00C82F7D">
        <w:rPr>
          <w:rFonts w:asciiTheme="minorHAnsi" w:eastAsia="Book Antiqua" w:hAnsiTheme="minorHAnsi" w:cstheme="minorHAnsi"/>
          <w:w w:val="107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ilia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>waist measurement</w:t>
      </w:r>
      <w:r w:rsidRPr="00C82F7D">
        <w:rPr>
          <w:rFonts w:asciiTheme="minorHAnsi" w:eastAsia="Book Antiqua" w:hAnsiTheme="minorHAnsi" w:cstheme="minorHAnsi"/>
          <w:w w:val="105"/>
        </w:rPr>
        <w:t>.</w:t>
      </w:r>
      <w:r w:rsidRPr="00C82F7D">
        <w:rPr>
          <w:rFonts w:asciiTheme="minorHAnsi" w:eastAsia="Book Antiqua" w:hAnsiTheme="minorHAnsi" w:cstheme="minorHAnsi"/>
          <w:spacing w:val="29"/>
          <w:w w:val="10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Fogl</w:t>
      </w:r>
      <w:r w:rsidRPr="00C82F7D">
        <w:rPr>
          <w:rFonts w:asciiTheme="minorHAnsi" w:eastAsia="Book Antiqua" w:hAnsiTheme="minorHAnsi" w:cstheme="minorHAnsi"/>
        </w:rPr>
        <w:t xml:space="preserve">i  </w:t>
      </w:r>
      <w:r w:rsidRPr="00C82F7D">
        <w:rPr>
          <w:rFonts w:asciiTheme="minorHAnsi" w:eastAsia="Book Antiqua" w:hAnsiTheme="minorHAnsi" w:cstheme="minorHAnsi"/>
          <w:spacing w:val="-4"/>
        </w:rPr>
        <w:t>add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poten- </w:t>
      </w:r>
      <w:r w:rsidRPr="00C82F7D">
        <w:rPr>
          <w:rFonts w:asciiTheme="minorHAnsi" w:eastAsia="Book Antiqua" w:hAnsiTheme="minorHAnsi" w:cstheme="minorHAnsi"/>
          <w:spacing w:val="-4"/>
        </w:rPr>
        <w:t>tia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employer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lookin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future </w:t>
      </w:r>
      <w:r w:rsidRPr="00C82F7D">
        <w:rPr>
          <w:rFonts w:asciiTheme="minorHAnsi" w:eastAsia="Book Antiqua" w:hAnsiTheme="minorHAnsi" w:cstheme="minorHAnsi"/>
          <w:spacing w:val="-4"/>
        </w:rPr>
        <w:t>employee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</w:rPr>
        <w:t>wil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be </w:t>
      </w:r>
      <w:r w:rsidRPr="00C82F7D">
        <w:rPr>
          <w:rFonts w:asciiTheme="minorHAnsi" w:eastAsia="Book Antiqua" w:hAnsiTheme="minorHAnsi" w:cstheme="minorHAnsi"/>
          <w:spacing w:val="-4"/>
        </w:rPr>
        <w:t>traine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specifi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difference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between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phas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</w:rPr>
        <w:t>I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phas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II</w:t>
      </w:r>
      <w:r w:rsidRPr="00C82F7D">
        <w:rPr>
          <w:rFonts w:asciiTheme="minorHAnsi" w:eastAsia="Book Antiqua" w:hAnsiTheme="minorHAnsi" w:cstheme="minorHAnsi"/>
        </w:rPr>
        <w:t xml:space="preserve">I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tria</w:t>
      </w:r>
      <w:r w:rsidRPr="00C82F7D">
        <w:rPr>
          <w:rFonts w:asciiTheme="minorHAnsi" w:eastAsia="Book Antiqua" w:hAnsiTheme="minorHAnsi" w:cstheme="minorHAnsi"/>
        </w:rPr>
        <w:t xml:space="preserve">l 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who wil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educate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use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>measurements.</w:t>
      </w:r>
    </w:p>
    <w:p w14:paraId="5BAC65FD" w14:textId="77777777" w:rsidR="00BF5872" w:rsidRPr="00C82F7D" w:rsidRDefault="00C82F7D">
      <w:pPr>
        <w:spacing w:before="7" w:line="228" w:lineRule="auto"/>
        <w:ind w:left="113" w:right="-29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Applicant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als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includ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any </w:t>
      </w:r>
      <w:r w:rsidRPr="00C82F7D">
        <w:rPr>
          <w:rFonts w:asciiTheme="minorHAnsi" w:eastAsia="Book Antiqua" w:hAnsiTheme="minorHAnsi" w:cstheme="minorHAnsi"/>
          <w:spacing w:val="-4"/>
        </w:rPr>
        <w:t>fundin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-4"/>
        </w:rPr>
        <w:t>the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received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as </w:t>
      </w:r>
      <w:r w:rsidRPr="00C82F7D">
        <w:rPr>
          <w:rFonts w:asciiTheme="minorHAnsi" w:eastAsia="Book Antiqua" w:hAnsiTheme="minorHAnsi" w:cstheme="minorHAnsi"/>
          <w:spacing w:val="-4"/>
        </w:rPr>
        <w:t>listin</w:t>
      </w:r>
      <w:r w:rsidRPr="00C82F7D">
        <w:rPr>
          <w:rFonts w:asciiTheme="minorHAnsi" w:eastAsia="Book Antiqua" w:hAnsiTheme="minorHAnsi" w:cstheme="minorHAnsi"/>
        </w:rPr>
        <w:t>g  a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percentag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salar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support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 a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particula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stud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identifying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funder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(Fo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example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  </w:t>
      </w:r>
      <w:r w:rsidRPr="00C82F7D">
        <w:rPr>
          <w:rFonts w:asciiTheme="minorHAnsi" w:eastAsia="Book Antiqua" w:hAnsiTheme="minorHAnsi" w:cstheme="minorHAnsi"/>
          <w:spacing w:val="-4"/>
        </w:rPr>
        <w:t>C</w:t>
      </w:r>
      <w:r w:rsidRPr="00C82F7D">
        <w:rPr>
          <w:rFonts w:asciiTheme="minorHAnsi" w:eastAsia="Book Antiqua" w:hAnsiTheme="minorHAnsi" w:cstheme="minorHAnsi"/>
        </w:rPr>
        <w:t>V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may </w:t>
      </w:r>
      <w:r w:rsidRPr="00C82F7D">
        <w:rPr>
          <w:rFonts w:asciiTheme="minorHAnsi" w:eastAsia="Book Antiqua" w:hAnsiTheme="minorHAnsi" w:cstheme="minorHAnsi"/>
          <w:spacing w:val="-4"/>
        </w:rPr>
        <w:t>stat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40</w:t>
      </w:r>
      <w:r w:rsidRPr="00C82F7D">
        <w:rPr>
          <w:rFonts w:asciiTheme="minorHAnsi" w:eastAsia="Book Antiqua" w:hAnsiTheme="minorHAnsi" w:cstheme="minorHAnsi"/>
        </w:rPr>
        <w:t>%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salar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suppor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stud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on 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effec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-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jell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bean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die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C82F7D">
        <w:rPr>
          <w:rFonts w:asciiTheme="minorHAnsi" w:eastAsia="Book Antiqua" w:hAnsiTheme="minorHAnsi" w:cstheme="minorHAnsi"/>
          <w:spacing w:val="-4"/>
        </w:rPr>
        <w:t>fundin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fro</w:t>
      </w:r>
      <w:r w:rsidRPr="00C82F7D">
        <w:rPr>
          <w:rFonts w:asciiTheme="minorHAnsi" w:eastAsia="Book Antiqua" w:hAnsiTheme="minorHAnsi" w:cstheme="minorHAnsi"/>
        </w:rPr>
        <w:t xml:space="preserve">m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National </w:t>
      </w:r>
      <w:r w:rsidRPr="00C82F7D">
        <w:rPr>
          <w:rFonts w:asciiTheme="minorHAnsi" w:eastAsia="Book Antiqua" w:hAnsiTheme="minorHAnsi" w:cstheme="minorHAnsi"/>
          <w:spacing w:val="-4"/>
        </w:rPr>
        <w:t>Jell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Bea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Board.</w:t>
      </w:r>
      <w:r w:rsidRPr="00C82F7D">
        <w:rPr>
          <w:rFonts w:asciiTheme="minorHAnsi" w:eastAsia="Book Antiqua" w:hAnsiTheme="minorHAnsi" w:cstheme="minorHAnsi"/>
        </w:rPr>
        <w:t xml:space="preserve">)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Accordin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Fogli, </w:t>
      </w:r>
      <w:r w:rsidRPr="00C82F7D">
        <w:rPr>
          <w:rFonts w:asciiTheme="minorHAnsi" w:eastAsia="Book Antiqua" w:hAnsiTheme="minorHAnsi" w:cstheme="minorHAnsi"/>
          <w:spacing w:val="-4"/>
        </w:rPr>
        <w:t>ther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standar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where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C</w:t>
      </w:r>
      <w:r w:rsidRPr="00C82F7D">
        <w:rPr>
          <w:rFonts w:asciiTheme="minorHAnsi" w:eastAsia="Book Antiqua" w:hAnsiTheme="minorHAnsi" w:cstheme="minorHAnsi"/>
        </w:rPr>
        <w:t>V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thi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informatio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be </w:t>
      </w:r>
      <w:r w:rsidRPr="00C82F7D">
        <w:rPr>
          <w:rFonts w:asciiTheme="minorHAnsi" w:eastAsia="Book Antiqua" w:hAnsiTheme="minorHAnsi" w:cstheme="minorHAnsi"/>
          <w:spacing w:val="-4"/>
        </w:rPr>
        <w:t>include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althoug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appear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>prominently.</w:t>
      </w:r>
    </w:p>
    <w:p w14:paraId="7FD1798B" w14:textId="77777777" w:rsidR="00BF5872" w:rsidRPr="00C82F7D" w:rsidRDefault="00C82F7D">
      <w:pPr>
        <w:spacing w:line="228" w:lineRule="auto"/>
        <w:ind w:left="113" w:right="-32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>“You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are 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expected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to  bring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in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</w:rPr>
        <w:t xml:space="preserve">search   dollars,” 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says 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Fogli. 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“If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</w:rPr>
        <w:t>you have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</w:rPr>
        <w:t>history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</w:rPr>
        <w:t>of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</w:rPr>
        <w:t>doing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that,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that’s 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</w:rPr>
        <w:t>bonus,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</w:rPr>
        <w:t>so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</w:rPr>
        <w:t>include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</w:rPr>
        <w:t>it.”</w:t>
      </w:r>
    </w:p>
    <w:p w14:paraId="2230B326" w14:textId="77777777" w:rsidR="00BF5872" w:rsidRPr="00C82F7D" w:rsidRDefault="00C82F7D">
      <w:pPr>
        <w:spacing w:before="42"/>
        <w:ind w:right="1794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  <w:r w:rsidRPr="00C82F7D">
        <w:rPr>
          <w:rFonts w:asciiTheme="minorHAnsi" w:eastAsia="Arial" w:hAnsiTheme="minorHAnsi" w:cstheme="minorHAnsi"/>
          <w:b/>
          <w:w w:val="77"/>
        </w:rPr>
        <w:t xml:space="preserve">ONLINE </w:t>
      </w:r>
      <w:r w:rsidRPr="00C82F7D">
        <w:rPr>
          <w:rFonts w:asciiTheme="minorHAnsi" w:eastAsia="Arial" w:hAnsiTheme="minorHAnsi" w:cstheme="minorHAnsi"/>
          <w:b/>
          <w:spacing w:val="13"/>
          <w:w w:val="77"/>
        </w:rPr>
        <w:t xml:space="preserve"> </w:t>
      </w:r>
      <w:r w:rsidRPr="00C82F7D">
        <w:rPr>
          <w:rFonts w:asciiTheme="minorHAnsi" w:eastAsia="Arial" w:hAnsiTheme="minorHAnsi" w:cstheme="minorHAnsi"/>
          <w:b/>
          <w:w w:val="77"/>
        </w:rPr>
        <w:t>RESUMES</w:t>
      </w:r>
    </w:p>
    <w:p w14:paraId="415570C7" w14:textId="77777777" w:rsidR="00BF5872" w:rsidRPr="00C82F7D" w:rsidRDefault="00C82F7D">
      <w:pPr>
        <w:spacing w:before="51" w:line="232" w:lineRule="auto"/>
        <w:ind w:right="-29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Man</w:t>
      </w:r>
      <w:r w:rsidRPr="00C82F7D">
        <w:rPr>
          <w:rFonts w:asciiTheme="minorHAnsi" w:eastAsia="Book Antiqua" w:hAnsiTheme="minorHAnsi" w:cstheme="minorHAnsi"/>
        </w:rPr>
        <w:t xml:space="preserve">y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popula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jo</w:t>
      </w:r>
      <w:r w:rsidRPr="00C82F7D">
        <w:rPr>
          <w:rFonts w:asciiTheme="minorHAnsi" w:eastAsia="Book Antiqua" w:hAnsiTheme="minorHAnsi" w:cstheme="minorHAnsi"/>
        </w:rPr>
        <w:t xml:space="preserve">b 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profes- </w:t>
      </w:r>
      <w:r w:rsidRPr="00C82F7D">
        <w:rPr>
          <w:rFonts w:asciiTheme="minorHAnsi" w:eastAsia="Book Antiqua" w:hAnsiTheme="minorHAnsi" w:cstheme="minorHAnsi"/>
          <w:spacing w:val="-4"/>
        </w:rPr>
        <w:t>siona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networkin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sites</w:t>
      </w:r>
      <w:r w:rsidRPr="00C82F7D">
        <w:rPr>
          <w:rFonts w:asciiTheme="minorHAnsi" w:eastAsia="Book Antiqua" w:hAnsiTheme="minorHAnsi" w:cstheme="minorHAnsi"/>
        </w:rPr>
        <w:t xml:space="preserve">,  </w:t>
      </w:r>
      <w:r w:rsidRPr="00C82F7D">
        <w:rPr>
          <w:rFonts w:asciiTheme="minorHAnsi" w:eastAsia="Book Antiqua" w:hAnsiTheme="minorHAnsi" w:cstheme="minorHAnsi"/>
          <w:spacing w:val="-4"/>
        </w:rPr>
        <w:t>suc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Mon- ster</w:t>
      </w:r>
      <w:r w:rsidRPr="00C82F7D">
        <w:rPr>
          <w:rFonts w:asciiTheme="minorHAnsi" w:eastAsia="Book Antiqua" w:hAnsiTheme="minorHAnsi" w:cstheme="minorHAnsi"/>
        </w:rPr>
        <w:t xml:space="preserve">,  </w:t>
      </w:r>
      <w:r w:rsidRPr="00C82F7D">
        <w:rPr>
          <w:rFonts w:asciiTheme="minorHAnsi" w:eastAsia="Book Antiqua" w:hAnsiTheme="minorHAnsi" w:cstheme="minorHAnsi"/>
          <w:spacing w:val="-4"/>
        </w:rPr>
        <w:t>Ho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Jobs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LinkedIn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wel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as </w:t>
      </w:r>
      <w:r w:rsidRPr="00C82F7D">
        <w:rPr>
          <w:rFonts w:asciiTheme="minorHAnsi" w:eastAsia="Book Antiqua" w:hAnsiTheme="minorHAnsi" w:cstheme="minorHAnsi"/>
          <w:spacing w:val="-4"/>
        </w:rPr>
        <w:t>othe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-4"/>
        </w:rPr>
        <w:t>nich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We</w:t>
      </w:r>
      <w:r w:rsidRPr="00C82F7D">
        <w:rPr>
          <w:rFonts w:asciiTheme="minorHAnsi" w:eastAsia="Book Antiqua" w:hAnsiTheme="minorHAnsi" w:cstheme="minorHAnsi"/>
        </w:rPr>
        <w:t>b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site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service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like </w:t>
      </w:r>
      <w:r w:rsidRPr="00C82F7D">
        <w:rPr>
          <w:rFonts w:asciiTheme="minorHAnsi" w:eastAsia="Book Antiqua" w:hAnsiTheme="minorHAnsi" w:cstheme="minorHAnsi"/>
          <w:spacing w:val="-4"/>
        </w:rPr>
        <w:t>ADACareerLink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 xml:space="preserve">u </w:t>
      </w:r>
      <w:r w:rsidRPr="00C82F7D">
        <w:rPr>
          <w:rFonts w:asciiTheme="minorHAnsi" w:eastAsia="Book Antiqua" w:hAnsiTheme="minorHAnsi" w:cstheme="minorHAnsi"/>
          <w:spacing w:val="-4"/>
        </w:rPr>
        <w:t>creat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profil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-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uploa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9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resume,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several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-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creat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resume </w:t>
      </w:r>
      <w:r w:rsidRPr="00C82F7D">
        <w:rPr>
          <w:rFonts w:asciiTheme="minorHAnsi" w:eastAsia="Book Antiqua" w:hAnsiTheme="minorHAnsi" w:cstheme="minorHAnsi"/>
          <w:spacing w:val="-4"/>
        </w:rPr>
        <w:t>usin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thei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form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Som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jo</w:t>
      </w:r>
      <w:r w:rsidRPr="00C82F7D">
        <w:rPr>
          <w:rFonts w:asciiTheme="minorHAnsi" w:eastAsia="Book Antiqua" w:hAnsiTheme="minorHAnsi" w:cstheme="minorHAnsi"/>
        </w:rPr>
        <w:t>b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9"/>
        </w:rPr>
        <w:t xml:space="preserve">sites </w:t>
      </w:r>
      <w:r w:rsidRPr="00C82F7D">
        <w:rPr>
          <w:rFonts w:asciiTheme="minorHAnsi" w:eastAsia="Book Antiqua" w:hAnsiTheme="minorHAnsi" w:cstheme="minorHAnsi"/>
          <w:spacing w:val="-4"/>
        </w:rPr>
        <w:t>le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appl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position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simply </w:t>
      </w:r>
      <w:r w:rsidRPr="00C82F7D">
        <w:rPr>
          <w:rFonts w:asciiTheme="minorHAnsi" w:eastAsia="Book Antiqua" w:hAnsiTheme="minorHAnsi" w:cstheme="minorHAnsi"/>
          <w:spacing w:val="-4"/>
        </w:rPr>
        <w:t>submittin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profil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information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In </w:t>
      </w:r>
      <w:r w:rsidRPr="00C82F7D">
        <w:rPr>
          <w:rFonts w:asciiTheme="minorHAnsi" w:eastAsia="Book Antiqua" w:hAnsiTheme="minorHAnsi" w:cstheme="minorHAnsi"/>
          <w:spacing w:val="-4"/>
        </w:rPr>
        <w:t>thes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instances</w:t>
      </w:r>
      <w:r w:rsidRPr="00C82F7D">
        <w:rPr>
          <w:rFonts w:asciiTheme="minorHAnsi" w:eastAsia="Book Antiqua" w:hAnsiTheme="minorHAnsi" w:cstheme="minorHAnsi"/>
          <w:w w:val="107"/>
        </w:rPr>
        <w:t>,</w:t>
      </w:r>
      <w:r w:rsidRPr="00C82F7D">
        <w:rPr>
          <w:rFonts w:asciiTheme="minorHAnsi" w:eastAsia="Book Antiqua" w:hAnsiTheme="minorHAnsi" w:cstheme="minorHAnsi"/>
          <w:spacing w:val="32"/>
          <w:w w:val="10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edi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your profil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specificall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reflect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spacing w:val="-4"/>
        </w:rPr>
        <w:t>jo</w:t>
      </w:r>
      <w:r w:rsidRPr="00C82F7D">
        <w:rPr>
          <w:rFonts w:asciiTheme="minorHAnsi" w:eastAsia="Book Antiqua" w:hAnsiTheme="minorHAnsi" w:cstheme="minorHAnsi"/>
        </w:rPr>
        <w:t>b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whic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C82F7D">
        <w:rPr>
          <w:rFonts w:asciiTheme="minorHAnsi" w:eastAsia="Book Antiqua" w:hAnsiTheme="minorHAnsi" w:cstheme="minorHAnsi"/>
          <w:w w:val="95"/>
        </w:rPr>
        <w:t>u</w:t>
      </w:r>
      <w:r w:rsidRPr="00C82F7D">
        <w:rPr>
          <w:rFonts w:asciiTheme="minorHAnsi" w:eastAsia="Book Antiqua" w:hAnsiTheme="minorHAnsi" w:cstheme="minorHAnsi"/>
          <w:spacing w:val="-2"/>
          <w:w w:val="9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posting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However, mos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jo</w:t>
      </w:r>
      <w:r w:rsidRPr="00C82F7D">
        <w:rPr>
          <w:rFonts w:asciiTheme="minorHAnsi" w:eastAsia="Book Antiqua" w:hAnsiTheme="minorHAnsi" w:cstheme="minorHAnsi"/>
        </w:rPr>
        <w:t>b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site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eithe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provid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contac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in- </w:t>
      </w:r>
      <w:r w:rsidRPr="00C82F7D">
        <w:rPr>
          <w:rFonts w:asciiTheme="minorHAnsi" w:eastAsia="Book Antiqua" w:hAnsiTheme="minorHAnsi" w:cstheme="minorHAnsi"/>
          <w:spacing w:val="-4"/>
        </w:rPr>
        <w:t>formatio</w:t>
      </w:r>
      <w:r w:rsidRPr="00C82F7D">
        <w:rPr>
          <w:rFonts w:asciiTheme="minorHAnsi" w:eastAsia="Book Antiqua" w:hAnsiTheme="minorHAnsi" w:cstheme="minorHAnsi"/>
        </w:rPr>
        <w:t xml:space="preserve">n    </w:t>
      </w:r>
      <w:r w:rsidRPr="00C82F7D">
        <w:rPr>
          <w:rFonts w:asciiTheme="minorHAnsi" w:eastAsia="Book Antiqua" w:hAnsiTheme="minorHAnsi" w:cstheme="minorHAnsi"/>
          <w:spacing w:val="-4"/>
        </w:rPr>
        <w:t>wit</w:t>
      </w:r>
      <w:r w:rsidRPr="00C82F7D">
        <w:rPr>
          <w:rFonts w:asciiTheme="minorHAnsi" w:eastAsia="Book Antiqua" w:hAnsiTheme="minorHAnsi" w:cstheme="minorHAnsi"/>
        </w:rPr>
        <w:t xml:space="preserve">h  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e-mai</w:t>
      </w:r>
      <w:r w:rsidRPr="00C82F7D">
        <w:rPr>
          <w:rFonts w:asciiTheme="minorHAnsi" w:eastAsia="Book Antiqua" w:hAnsiTheme="minorHAnsi" w:cstheme="minorHAnsi"/>
        </w:rPr>
        <w:t xml:space="preserve">l  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address </w:t>
      </w:r>
      <w:r w:rsidRPr="00C82F7D">
        <w:rPr>
          <w:rFonts w:asciiTheme="minorHAnsi" w:eastAsia="Book Antiqua" w:hAnsiTheme="minorHAnsi" w:cstheme="minorHAnsi"/>
          <w:spacing w:val="-4"/>
        </w:rPr>
        <w:t>wher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-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or provid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1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lin</w:t>
      </w:r>
      <w:r w:rsidRPr="00C82F7D">
        <w:rPr>
          <w:rFonts w:asciiTheme="minorHAnsi" w:eastAsia="Book Antiqua" w:hAnsiTheme="minorHAnsi" w:cstheme="minorHAnsi"/>
        </w:rPr>
        <w:t>k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directl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employers </w:t>
      </w:r>
      <w:r w:rsidRPr="00C82F7D">
        <w:rPr>
          <w:rFonts w:asciiTheme="minorHAnsi" w:eastAsia="Book Antiqua" w:hAnsiTheme="minorHAnsi" w:cstheme="minorHAnsi"/>
          <w:spacing w:val="-4"/>
        </w:rPr>
        <w:t>We</w:t>
      </w:r>
      <w:r w:rsidRPr="00C82F7D">
        <w:rPr>
          <w:rFonts w:asciiTheme="minorHAnsi" w:eastAsia="Book Antiqua" w:hAnsiTheme="minorHAnsi" w:cstheme="minorHAnsi"/>
        </w:rPr>
        <w:t>b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sit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contac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informatio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is </w:t>
      </w:r>
      <w:r w:rsidRPr="00C82F7D">
        <w:rPr>
          <w:rFonts w:asciiTheme="minorHAnsi" w:eastAsia="Book Antiqua" w:hAnsiTheme="minorHAnsi" w:cstheme="minorHAnsi"/>
          <w:spacing w:val="-4"/>
        </w:rPr>
        <w:t>provide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on- lin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>form.</w:t>
      </w:r>
    </w:p>
    <w:p w14:paraId="05D45013" w14:textId="77777777" w:rsidR="00BF5872" w:rsidRPr="00C82F7D" w:rsidRDefault="00C82F7D">
      <w:pPr>
        <w:spacing w:line="231" w:lineRule="auto"/>
        <w:ind w:right="-30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cases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it’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2"/>
        </w:rPr>
        <w:t>goo</w:t>
      </w:r>
      <w:r w:rsidRPr="00C82F7D">
        <w:rPr>
          <w:rFonts w:asciiTheme="minorHAnsi" w:eastAsia="Book Antiqua" w:hAnsiTheme="minorHAnsi" w:cstheme="minorHAnsi"/>
          <w:w w:val="92"/>
        </w:rPr>
        <w:t>d</w:t>
      </w:r>
      <w:r w:rsidRPr="00C82F7D">
        <w:rPr>
          <w:rFonts w:asciiTheme="minorHAnsi" w:eastAsia="Book Antiqua" w:hAnsiTheme="minorHAnsi" w:cstheme="minorHAnsi"/>
          <w:spacing w:val="4"/>
          <w:w w:val="9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ide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cre- </w:t>
      </w:r>
      <w:r w:rsidRPr="00C82F7D">
        <w:rPr>
          <w:rFonts w:asciiTheme="minorHAnsi" w:eastAsia="Book Antiqua" w:hAnsiTheme="minorHAnsi" w:cstheme="minorHAnsi"/>
          <w:spacing w:val="-4"/>
        </w:rPr>
        <w:t>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severa</w:t>
      </w:r>
      <w:r w:rsidRPr="00C82F7D">
        <w:rPr>
          <w:rFonts w:asciiTheme="minorHAnsi" w:eastAsia="Book Antiqua" w:hAnsiTheme="minorHAnsi" w:cstheme="minorHAnsi"/>
        </w:rPr>
        <w:t xml:space="preserve">l  </w:t>
      </w:r>
      <w:r w:rsidRPr="00C82F7D">
        <w:rPr>
          <w:rFonts w:asciiTheme="minorHAnsi" w:eastAsia="Book Antiqua" w:hAnsiTheme="minorHAnsi" w:cstheme="minorHAnsi"/>
          <w:spacing w:val="-4"/>
        </w:rPr>
        <w:t>formats</w:t>
      </w:r>
      <w:r w:rsidRPr="00C82F7D">
        <w:rPr>
          <w:rFonts w:asciiTheme="minorHAnsi" w:eastAsia="Book Antiqua" w:hAnsiTheme="minorHAnsi" w:cstheme="minorHAnsi"/>
        </w:rPr>
        <w:t xml:space="preserve">: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spacing w:val="-4"/>
        </w:rPr>
        <w:t>prin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version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scannabl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version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plai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tex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version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w w:val="92"/>
        </w:rPr>
        <w:t>A</w:t>
      </w:r>
      <w:r w:rsidRPr="00C82F7D">
        <w:rPr>
          <w:rFonts w:asciiTheme="minorHAnsi" w:eastAsia="Book Antiqua" w:hAnsiTheme="minorHAnsi" w:cstheme="minorHAnsi"/>
          <w:spacing w:val="-5"/>
          <w:w w:val="9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prin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versio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can </w:t>
      </w:r>
      <w:r w:rsidRPr="00C82F7D">
        <w:rPr>
          <w:rFonts w:asciiTheme="minorHAnsi" w:eastAsia="Book Antiqua" w:hAnsiTheme="minorHAnsi" w:cstheme="minorHAnsi"/>
          <w:spacing w:val="-4"/>
        </w:rPr>
        <w:t>contai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italicize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-4"/>
        </w:rPr>
        <w:t>underline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text, </w:t>
      </w:r>
      <w:r w:rsidRPr="00C82F7D">
        <w:rPr>
          <w:rFonts w:asciiTheme="minorHAnsi" w:eastAsia="Book Antiqua" w:hAnsiTheme="minorHAnsi" w:cstheme="minorHAnsi"/>
          <w:spacing w:val="-4"/>
        </w:rPr>
        <w:t>differen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font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sizes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bullete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lists,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othe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-4"/>
        </w:rPr>
        <w:t>desig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elements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Thi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copy shoul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use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han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contact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spacing w:val="-4"/>
        </w:rPr>
        <w:t>interviewer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vi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mail</w:t>
      </w:r>
      <w:r w:rsidRPr="00C82F7D">
        <w:rPr>
          <w:rFonts w:asciiTheme="minorHAnsi" w:eastAsia="Book Antiqua" w:hAnsiTheme="minorHAnsi" w:cstheme="minorHAnsi"/>
        </w:rPr>
        <w:t>.  A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scan- </w:t>
      </w:r>
      <w:r w:rsidRPr="00C82F7D">
        <w:rPr>
          <w:rFonts w:asciiTheme="minorHAnsi" w:eastAsia="Book Antiqua" w:hAnsiTheme="minorHAnsi" w:cstheme="minorHAnsi"/>
          <w:spacing w:val="-4"/>
        </w:rPr>
        <w:t>nabl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version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-4"/>
        </w:rPr>
        <w:t>sen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e-mai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10"/>
        </w:rPr>
        <w:t xml:space="preserve">at- </w:t>
      </w:r>
      <w:r w:rsidRPr="00C82F7D">
        <w:rPr>
          <w:rFonts w:asciiTheme="minorHAnsi" w:eastAsia="Book Antiqua" w:hAnsiTheme="minorHAnsi" w:cstheme="minorHAnsi"/>
          <w:spacing w:val="-4"/>
        </w:rPr>
        <w:t>tachmen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uploa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fil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Web site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shoul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contai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limite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desig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ele- </w:t>
      </w:r>
      <w:r w:rsidRPr="00C82F7D">
        <w:rPr>
          <w:rFonts w:asciiTheme="minorHAnsi" w:eastAsia="Book Antiqua" w:hAnsiTheme="minorHAnsi" w:cstheme="minorHAnsi"/>
          <w:spacing w:val="-4"/>
        </w:rPr>
        <w:t>ment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firs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viewe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com- pute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uploade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4"/>
        </w:rPr>
        <w:t xml:space="preserve"> 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database </w:t>
      </w:r>
      <w:r w:rsidRPr="00C82F7D">
        <w:rPr>
          <w:rFonts w:asciiTheme="minorHAnsi" w:eastAsia="Book Antiqua" w:hAnsiTheme="minorHAnsi" w:cstheme="minorHAnsi"/>
          <w:spacing w:val="-4"/>
        </w:rPr>
        <w:t>wher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employer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ca</w:t>
      </w:r>
      <w:r w:rsidRPr="00C82F7D">
        <w:rPr>
          <w:rFonts w:asciiTheme="minorHAnsi" w:eastAsia="Book Antiqua" w:hAnsiTheme="minorHAnsi" w:cstheme="minorHAnsi"/>
        </w:rPr>
        <w:t xml:space="preserve">n  </w:t>
      </w:r>
      <w:r w:rsidRPr="00C82F7D">
        <w:rPr>
          <w:rFonts w:asciiTheme="minorHAnsi" w:eastAsia="Book Antiqua" w:hAnsiTheme="minorHAnsi" w:cstheme="minorHAnsi"/>
          <w:spacing w:val="-4"/>
        </w:rPr>
        <w:t>searc</w:t>
      </w:r>
      <w:r w:rsidRPr="00C82F7D">
        <w:rPr>
          <w:rFonts w:asciiTheme="minorHAnsi" w:eastAsia="Book Antiqua" w:hAnsiTheme="minorHAnsi" w:cstheme="minorHAnsi"/>
        </w:rPr>
        <w:t xml:space="preserve">h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resumes </w:t>
      </w:r>
      <w:r w:rsidRPr="00C82F7D">
        <w:rPr>
          <w:rFonts w:asciiTheme="minorHAnsi" w:eastAsia="Book Antiqua" w:hAnsiTheme="minorHAnsi" w:cstheme="minorHAnsi"/>
          <w:spacing w:val="-4"/>
        </w:rPr>
        <w:t>base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keywords</w:t>
      </w:r>
      <w:r w:rsidRPr="00C82F7D">
        <w:rPr>
          <w:rFonts w:asciiTheme="minorHAnsi" w:eastAsia="Book Antiqua" w:hAnsiTheme="minorHAnsi" w:cstheme="minorHAnsi"/>
        </w:rPr>
        <w:t xml:space="preserve">.  </w:t>
      </w:r>
      <w:r w:rsidRPr="00C82F7D">
        <w:rPr>
          <w:rFonts w:asciiTheme="minorHAnsi" w:eastAsia="Book Antiqua" w:hAnsiTheme="minorHAnsi" w:cstheme="minorHAnsi"/>
          <w:spacing w:val="-4"/>
        </w:rPr>
        <w:t>Desig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elements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tex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formattin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ca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interfer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3"/>
        </w:rPr>
        <w:t xml:space="preserve">with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scan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-4"/>
        </w:rPr>
        <w:t>scannabl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resumes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use </w:t>
      </w:r>
      <w:r w:rsidRPr="00C82F7D">
        <w:rPr>
          <w:rFonts w:asciiTheme="minorHAnsi" w:eastAsia="Book Antiqua" w:hAnsiTheme="minorHAnsi" w:cstheme="minorHAnsi"/>
          <w:spacing w:val="-4"/>
        </w:rPr>
        <w:t>on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commo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-4"/>
        </w:rPr>
        <w:t>fon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(suc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Time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New Roman</w:t>
      </w:r>
      <w:r w:rsidRPr="00C82F7D">
        <w:rPr>
          <w:rFonts w:asciiTheme="minorHAnsi" w:eastAsia="Book Antiqua" w:hAnsiTheme="minorHAnsi" w:cstheme="minorHAnsi"/>
        </w:rPr>
        <w:t>)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throughou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(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C82F7D">
        <w:rPr>
          <w:rFonts w:asciiTheme="minorHAnsi" w:eastAsia="Book Antiqua" w:hAnsiTheme="minorHAnsi" w:cstheme="minorHAnsi"/>
          <w:color w:val="000000"/>
        </w:rPr>
        <w:t>.</w:t>
      </w:r>
      <w:r w:rsidRPr="00C82F7D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Instea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 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 xml:space="preserve">f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4"/>
        </w:rPr>
        <w:t xml:space="preserve">in-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creasin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g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siz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>f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font</w:t>
      </w:r>
      <w:r w:rsidRPr="00C82F7D">
        <w:rPr>
          <w:rFonts w:asciiTheme="minorHAnsi" w:eastAsia="Book Antiqua" w:hAnsiTheme="minorHAnsi" w:cstheme="minorHAnsi"/>
          <w:color w:val="000000"/>
        </w:rPr>
        <w:t>,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us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spac-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</w:t>
      </w:r>
      <w:r w:rsidRPr="00C82F7D">
        <w:rPr>
          <w:rFonts w:asciiTheme="minorHAnsi" w:eastAsia="Book Antiqua" w:hAnsiTheme="minorHAnsi" w:cstheme="minorHAnsi"/>
          <w:color w:val="000000"/>
        </w:rPr>
        <w:t>g</w:t>
      </w:r>
      <w:r w:rsidRPr="00C82F7D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brea</w:t>
      </w:r>
      <w:r w:rsidRPr="00C82F7D">
        <w:rPr>
          <w:rFonts w:asciiTheme="minorHAnsi" w:eastAsia="Book Antiqua" w:hAnsiTheme="minorHAnsi" w:cstheme="minorHAnsi"/>
          <w:color w:val="000000"/>
        </w:rPr>
        <w:t>k</w:t>
      </w:r>
      <w:r w:rsidRPr="00C82F7D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u</w:t>
      </w:r>
      <w:r w:rsidRPr="00C82F7D">
        <w:rPr>
          <w:rFonts w:asciiTheme="minorHAnsi" w:eastAsia="Book Antiqua" w:hAnsiTheme="minorHAnsi" w:cstheme="minorHAnsi"/>
          <w:color w:val="000000"/>
        </w:rPr>
        <w:t>p</w:t>
      </w:r>
      <w:r w:rsidRPr="00C82F7D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section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(</w:t>
      </w:r>
      <w:r w:rsidRPr="00C82F7D">
        <w:rPr>
          <w:rFonts w:asciiTheme="minorHAnsi" w:eastAsia="Book Antiqua" w:hAnsiTheme="minorHAnsi" w:cstheme="minorHAnsi"/>
          <w:color w:val="000063"/>
          <w:spacing w:val="-3"/>
        </w:rPr>
        <w:t>1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C82F7D">
        <w:rPr>
          <w:rFonts w:asciiTheme="minorHAnsi" w:eastAsia="Book Antiqua" w:hAnsiTheme="minorHAnsi" w:cstheme="minorHAnsi"/>
          <w:color w:val="000000"/>
        </w:rPr>
        <w:t>.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Also</w:t>
      </w:r>
      <w:r w:rsidRPr="00C82F7D">
        <w:rPr>
          <w:rFonts w:asciiTheme="minorHAnsi" w:eastAsia="Book Antiqua" w:hAnsiTheme="minorHAnsi" w:cstheme="minorHAnsi"/>
          <w:color w:val="000000"/>
        </w:rPr>
        <w:t>,</w:t>
      </w:r>
      <w:r w:rsidRPr="00C82F7D">
        <w:rPr>
          <w:rFonts w:asciiTheme="minorHAnsi" w:eastAsia="Book Antiqua" w:hAnsiTheme="minorHAnsi" w:cstheme="minorHAnsi"/>
          <w:color w:val="000000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 xml:space="preserve">avoid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usin</w:t>
      </w:r>
      <w:r w:rsidRPr="00C82F7D">
        <w:rPr>
          <w:rFonts w:asciiTheme="minorHAnsi" w:eastAsia="Book Antiqua" w:hAnsiTheme="minorHAnsi" w:cstheme="minorHAnsi"/>
          <w:color w:val="000000"/>
        </w:rPr>
        <w:t>g</w:t>
      </w:r>
      <w:r w:rsidRPr="00C82F7D">
        <w:rPr>
          <w:rFonts w:asciiTheme="minorHAnsi" w:eastAsia="Book Antiqua" w:hAnsiTheme="minorHAnsi" w:cstheme="minorHAnsi"/>
          <w:color w:val="000000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bullets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tables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visual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s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1"/>
        </w:rPr>
        <w:t xml:space="preserve">a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scannabl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resume</w:t>
      </w:r>
      <w:r w:rsidRPr="00C82F7D">
        <w:rPr>
          <w:rFonts w:asciiTheme="minorHAnsi" w:eastAsia="Book Antiqua" w:hAnsiTheme="minorHAnsi" w:cstheme="minorHAnsi"/>
          <w:color w:val="000000"/>
        </w:rPr>
        <w:t>;</w:t>
      </w:r>
      <w:r w:rsidRPr="00C82F7D">
        <w:rPr>
          <w:rFonts w:asciiTheme="minorHAnsi" w:eastAsia="Book Antiqua" w:hAnsiTheme="minorHAnsi" w:cstheme="minorHAnsi"/>
          <w:color w:val="000000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instead</w:t>
      </w:r>
      <w:r w:rsidRPr="00C82F7D">
        <w:rPr>
          <w:rFonts w:asciiTheme="minorHAnsi" w:eastAsia="Book Antiqua" w:hAnsiTheme="minorHAnsi" w:cstheme="minorHAnsi"/>
          <w:color w:val="000000"/>
        </w:rPr>
        <w:t>,</w:t>
      </w:r>
      <w:r w:rsidRPr="00C82F7D">
        <w:rPr>
          <w:rFonts w:asciiTheme="minorHAnsi" w:eastAsia="Book Antiqua" w:hAnsiTheme="minorHAnsi" w:cstheme="minorHAnsi"/>
          <w:color w:val="000000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us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5"/>
        </w:rPr>
        <w:t xml:space="preserve">dashes,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left-justifie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 </w:t>
      </w:r>
      <w:r w:rsidRPr="00C82F7D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text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d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simpl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spacing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(</w:t>
      </w:r>
      <w:r w:rsidRPr="00C82F7D">
        <w:rPr>
          <w:rFonts w:asciiTheme="minorHAnsi" w:eastAsia="Book Antiqua" w:hAnsiTheme="minorHAnsi" w:cstheme="minorHAnsi"/>
          <w:color w:val="000063"/>
          <w:spacing w:val="-4"/>
        </w:rPr>
        <w:t>1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)</w:t>
      </w:r>
      <w:r w:rsidRPr="00C82F7D">
        <w:rPr>
          <w:rFonts w:asciiTheme="minorHAnsi" w:eastAsia="Book Antiqua" w:hAnsiTheme="minorHAnsi" w:cstheme="minorHAnsi"/>
          <w:color w:val="000000"/>
        </w:rPr>
        <w:t>.  A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plai</w:t>
      </w:r>
      <w:r w:rsidRPr="00C82F7D">
        <w:rPr>
          <w:rFonts w:asciiTheme="minorHAnsi" w:eastAsia="Book Antiqua" w:hAnsiTheme="minorHAnsi" w:cstheme="minorHAnsi"/>
          <w:color w:val="000000"/>
        </w:rPr>
        <w:t xml:space="preserve">n 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tex</w:t>
      </w:r>
      <w:r w:rsidRPr="00C82F7D">
        <w:rPr>
          <w:rFonts w:asciiTheme="minorHAnsi" w:eastAsia="Book Antiqua" w:hAnsiTheme="minorHAnsi" w:cstheme="minorHAnsi"/>
          <w:color w:val="000000"/>
        </w:rPr>
        <w:t xml:space="preserve">t </w:t>
      </w:r>
      <w:r w:rsidRPr="00C82F7D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version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>r</w:t>
      </w:r>
      <w:r w:rsidRPr="00C82F7D">
        <w:rPr>
          <w:rFonts w:asciiTheme="minorHAnsi" w:eastAsia="Book Antiqua" w:hAnsiTheme="minorHAnsi" w:cstheme="minorHAnsi"/>
          <w:color w:val="000000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text-only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copy</w:t>
      </w:r>
      <w:r w:rsidRPr="00C82F7D">
        <w:rPr>
          <w:rFonts w:asciiTheme="minorHAnsi" w:eastAsia="Book Antiqua" w:hAnsiTheme="minorHAnsi" w:cstheme="minorHAnsi"/>
          <w:color w:val="000000"/>
        </w:rPr>
        <w:t xml:space="preserve">,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>a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versio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yo</w:t>
      </w:r>
      <w:r w:rsidRPr="00C82F7D">
        <w:rPr>
          <w:rFonts w:asciiTheme="minorHAnsi" w:eastAsia="Book Antiqua" w:hAnsiTheme="minorHAnsi" w:cstheme="minorHAnsi"/>
          <w:color w:val="000000"/>
        </w:rPr>
        <w:t>u</w:t>
      </w:r>
      <w:r w:rsidRPr="00C82F7D">
        <w:rPr>
          <w:rFonts w:asciiTheme="minorHAnsi" w:eastAsia="Book Antiqua" w:hAnsiTheme="minorHAnsi" w:cstheme="minorHAnsi"/>
          <w:color w:val="000000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shoul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3"/>
        </w:rPr>
        <w:t xml:space="preserve">have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availabl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cu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an</w:t>
      </w:r>
      <w:r w:rsidRPr="00C82F7D">
        <w:rPr>
          <w:rFonts w:asciiTheme="minorHAnsi" w:eastAsia="Book Antiqua" w:hAnsiTheme="minorHAnsi" w:cstheme="minorHAnsi"/>
          <w:color w:val="000000"/>
        </w:rPr>
        <w:t>d</w:t>
      </w:r>
      <w:r w:rsidRPr="00C82F7D">
        <w:rPr>
          <w:rFonts w:asciiTheme="minorHAnsi" w:eastAsia="Book Antiqua" w:hAnsiTheme="minorHAnsi" w:cstheme="minorHAnsi"/>
          <w:color w:val="000000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past</w:t>
      </w:r>
      <w:r w:rsidRPr="00C82F7D">
        <w:rPr>
          <w:rFonts w:asciiTheme="minorHAnsi" w:eastAsia="Book Antiqua" w:hAnsiTheme="minorHAnsi" w:cstheme="minorHAnsi"/>
          <w:color w:val="000000"/>
        </w:rPr>
        <w:t xml:space="preserve">e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int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2"/>
        </w:rPr>
        <w:t xml:space="preserve">online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form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>r</w:t>
      </w:r>
      <w:r w:rsidRPr="00C82F7D">
        <w:rPr>
          <w:rFonts w:asciiTheme="minorHAnsi" w:eastAsia="Book Antiqua" w:hAnsiTheme="minorHAnsi" w:cstheme="minorHAnsi"/>
          <w:color w:val="000000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th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bod</w:t>
      </w:r>
      <w:r w:rsidRPr="00C82F7D">
        <w:rPr>
          <w:rFonts w:asciiTheme="minorHAnsi" w:eastAsia="Book Antiqua" w:hAnsiTheme="minorHAnsi" w:cstheme="minorHAnsi"/>
          <w:color w:val="000000"/>
        </w:rPr>
        <w:t xml:space="preserve">y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o</w:t>
      </w:r>
      <w:r w:rsidRPr="00C82F7D">
        <w:rPr>
          <w:rFonts w:asciiTheme="minorHAnsi" w:eastAsia="Book Antiqua" w:hAnsiTheme="minorHAnsi" w:cstheme="minorHAnsi"/>
          <w:color w:val="000000"/>
        </w:rPr>
        <w:t>f</w:t>
      </w:r>
      <w:r w:rsidRPr="00C82F7D">
        <w:rPr>
          <w:rFonts w:asciiTheme="minorHAnsi" w:eastAsia="Book Antiqua" w:hAnsiTheme="minorHAnsi" w:cstheme="minorHAnsi"/>
          <w:color w:val="000000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email</w:t>
      </w:r>
      <w:r w:rsidRPr="00C82F7D">
        <w:rPr>
          <w:rFonts w:asciiTheme="minorHAnsi" w:eastAsia="Book Antiqua" w:hAnsiTheme="minorHAnsi" w:cstheme="minorHAnsi"/>
          <w:color w:val="000000"/>
        </w:rPr>
        <w:t xml:space="preserve">. 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A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nam</w:t>
      </w:r>
      <w:r w:rsidRPr="00C82F7D">
        <w:rPr>
          <w:rFonts w:asciiTheme="minorHAnsi" w:eastAsia="Book Antiqua" w:hAnsiTheme="minorHAnsi" w:cstheme="minorHAnsi"/>
          <w:color w:val="000000"/>
        </w:rPr>
        <w:t>e</w:t>
      </w:r>
      <w:r w:rsidRPr="00C82F7D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implie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</w:rPr>
        <w:t xml:space="preserve">a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plai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tex</w:t>
      </w:r>
      <w:r w:rsidRPr="00C82F7D">
        <w:rPr>
          <w:rFonts w:asciiTheme="minorHAnsi" w:eastAsia="Book Antiqua" w:hAnsiTheme="minorHAnsi" w:cstheme="minorHAnsi"/>
          <w:color w:val="000000"/>
        </w:rPr>
        <w:t>t</w:t>
      </w:r>
      <w:r w:rsidRPr="00C82F7D">
        <w:rPr>
          <w:rFonts w:asciiTheme="minorHAnsi" w:eastAsia="Book Antiqua" w:hAnsiTheme="minorHAnsi" w:cstheme="minorHAnsi"/>
          <w:color w:val="000000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versio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con- tain</w:t>
      </w:r>
      <w:r w:rsidRPr="00C82F7D">
        <w:rPr>
          <w:rFonts w:asciiTheme="minorHAnsi" w:eastAsia="Book Antiqua" w:hAnsiTheme="minorHAnsi" w:cstheme="minorHAnsi"/>
          <w:color w:val="000000"/>
        </w:rPr>
        <w:t>s</w:t>
      </w:r>
      <w:r w:rsidRPr="00C82F7D">
        <w:rPr>
          <w:rFonts w:asciiTheme="minorHAnsi" w:eastAsia="Book Antiqua" w:hAnsiTheme="minorHAnsi" w:cstheme="minorHAnsi"/>
          <w:color w:val="000000"/>
          <w:spacing w:val="42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n</w:t>
      </w:r>
      <w:r w:rsidRPr="00C82F7D">
        <w:rPr>
          <w:rFonts w:asciiTheme="minorHAnsi" w:eastAsia="Book Antiqua" w:hAnsiTheme="minorHAnsi" w:cstheme="minorHAnsi"/>
          <w:color w:val="000000"/>
        </w:rPr>
        <w:t>o</w:t>
      </w:r>
      <w:r w:rsidRPr="00C82F7D">
        <w:rPr>
          <w:rFonts w:asciiTheme="minorHAnsi" w:eastAsia="Book Antiqua" w:hAnsiTheme="minorHAnsi" w:cstheme="minorHAnsi"/>
          <w:color w:val="000000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</w:rPr>
        <w:t>desig</w:t>
      </w:r>
      <w:r w:rsidRPr="00C82F7D">
        <w:rPr>
          <w:rFonts w:asciiTheme="minorHAnsi" w:eastAsia="Book Antiqua" w:hAnsiTheme="minorHAnsi" w:cstheme="minorHAnsi"/>
          <w:color w:val="000000"/>
        </w:rPr>
        <w:t>n</w:t>
      </w:r>
      <w:r w:rsidRPr="00C82F7D">
        <w:rPr>
          <w:rFonts w:asciiTheme="minorHAnsi" w:eastAsia="Book Antiqua" w:hAnsiTheme="minorHAnsi" w:cstheme="minorHAnsi"/>
          <w:color w:val="000000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spacing w:val="-4"/>
          <w:w w:val="106"/>
        </w:rPr>
        <w:t>elements.</w:t>
      </w:r>
    </w:p>
    <w:p w14:paraId="3D108AD8" w14:textId="77777777" w:rsidR="00BF5872" w:rsidRPr="00C82F7D" w:rsidRDefault="00C82F7D">
      <w:pPr>
        <w:spacing w:line="231" w:lineRule="auto"/>
        <w:ind w:right="-33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4"/>
        </w:rPr>
        <w:t>Whicheve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forma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i</w:t>
      </w:r>
      <w:r w:rsidRPr="00C82F7D">
        <w:rPr>
          <w:rFonts w:asciiTheme="minorHAnsi" w:eastAsia="Book Antiqua" w:hAnsiTheme="minorHAnsi" w:cstheme="minorHAnsi"/>
        </w:rPr>
        <w:t xml:space="preserve">s 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used</w:t>
      </w:r>
      <w:r w:rsidRPr="00C82F7D">
        <w:rPr>
          <w:rFonts w:asciiTheme="minorHAnsi" w:eastAsia="Book Antiqua" w:hAnsiTheme="minorHAnsi" w:cstheme="minorHAnsi"/>
        </w:rPr>
        <w:t xml:space="preserve">,   </w:t>
      </w:r>
      <w:r w:rsidRPr="00C82F7D">
        <w:rPr>
          <w:rFonts w:asciiTheme="minorHAnsi" w:eastAsia="Book Antiqua" w:hAnsiTheme="minorHAnsi" w:cstheme="minorHAnsi"/>
          <w:spacing w:val="4"/>
        </w:rPr>
        <w:t>you wan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creat</w:t>
      </w:r>
      <w:r w:rsidRPr="00C82F7D">
        <w:rPr>
          <w:rFonts w:asciiTheme="minorHAnsi" w:eastAsia="Book Antiqua" w:hAnsiTheme="minorHAnsi" w:cstheme="minorHAnsi"/>
        </w:rPr>
        <w:t>e  a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2"/>
        </w:rPr>
        <w:t xml:space="preserve">specifically </w:t>
      </w:r>
      <w:r w:rsidRPr="00C82F7D">
        <w:rPr>
          <w:rFonts w:asciiTheme="minorHAnsi" w:eastAsia="Book Antiqua" w:hAnsiTheme="minorHAnsi" w:cstheme="minorHAnsi"/>
          <w:spacing w:val="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  </w:t>
      </w:r>
      <w:r w:rsidRPr="00C82F7D">
        <w:rPr>
          <w:rFonts w:asciiTheme="minorHAnsi" w:eastAsia="Book Antiqua" w:hAnsiTheme="minorHAnsi" w:cstheme="minorHAnsi"/>
          <w:spacing w:val="4"/>
        </w:rPr>
        <w:t>jo</w:t>
      </w:r>
      <w:r w:rsidRPr="00C82F7D">
        <w:rPr>
          <w:rFonts w:asciiTheme="minorHAnsi" w:eastAsia="Book Antiqua" w:hAnsiTheme="minorHAnsi" w:cstheme="minorHAnsi"/>
        </w:rPr>
        <w:t xml:space="preserve">b 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yo</w:t>
      </w:r>
      <w:r w:rsidRPr="00C82F7D">
        <w:rPr>
          <w:rFonts w:asciiTheme="minorHAnsi" w:eastAsia="Book Antiqua" w:hAnsiTheme="minorHAnsi" w:cstheme="minorHAnsi"/>
        </w:rPr>
        <w:t xml:space="preserve">u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ar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applyin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2"/>
        </w:rPr>
        <w:t xml:space="preserve">for. </w:t>
      </w:r>
      <w:r w:rsidRPr="00C82F7D">
        <w:rPr>
          <w:rFonts w:asciiTheme="minorHAnsi" w:eastAsia="Book Antiqua" w:hAnsiTheme="minorHAnsi" w:cstheme="minorHAnsi"/>
          <w:spacing w:val="4"/>
        </w:rPr>
        <w:t>Also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4"/>
        </w:rPr>
        <w:t>remembe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updat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al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  <w:w w:val="108"/>
        </w:rPr>
        <w:t xml:space="preserve">the </w:t>
      </w:r>
      <w:r w:rsidRPr="00C82F7D">
        <w:rPr>
          <w:rFonts w:asciiTheme="minorHAnsi" w:eastAsia="Book Antiqua" w:hAnsiTheme="minorHAnsi" w:cstheme="minorHAnsi"/>
          <w:spacing w:val="4"/>
        </w:rPr>
        <w:t>version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 </w:t>
      </w:r>
      <w:r w:rsidRPr="00C82F7D">
        <w:rPr>
          <w:rFonts w:asciiTheme="minorHAnsi" w:eastAsia="Book Antiqua" w:hAnsiTheme="minorHAnsi" w:cstheme="minorHAnsi"/>
          <w:spacing w:val="4"/>
        </w:rPr>
        <w:t>you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resume</w:t>
      </w:r>
      <w:r w:rsidRPr="00C82F7D">
        <w:rPr>
          <w:rFonts w:asciiTheme="minorHAnsi" w:eastAsia="Book Antiqua" w:hAnsiTheme="minorHAnsi" w:cstheme="minorHAnsi"/>
        </w:rPr>
        <w:t xml:space="preserve">;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3"/>
        </w:rPr>
        <w:t xml:space="preserve">otherwise, </w:t>
      </w:r>
      <w:r w:rsidRPr="00C82F7D">
        <w:rPr>
          <w:rFonts w:asciiTheme="minorHAnsi" w:eastAsia="Book Antiqua" w:hAnsiTheme="minorHAnsi" w:cstheme="minorHAnsi"/>
          <w:spacing w:val="-7"/>
        </w:rPr>
        <w:t>yo</w:t>
      </w:r>
      <w:r w:rsidRPr="00C82F7D">
        <w:rPr>
          <w:rFonts w:asciiTheme="minorHAnsi" w:eastAsia="Book Antiqua" w:hAnsiTheme="minorHAnsi" w:cstheme="minorHAnsi"/>
        </w:rPr>
        <w:t xml:space="preserve">u </w:t>
      </w:r>
      <w:r w:rsidRPr="00C82F7D">
        <w:rPr>
          <w:rFonts w:asciiTheme="minorHAnsi" w:eastAsia="Book Antiqua" w:hAnsiTheme="minorHAnsi" w:cstheme="minorHAnsi"/>
          <w:spacing w:val="-7"/>
        </w:rPr>
        <w:t>ma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updat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prin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versio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spacing w:val="-7"/>
        </w:rPr>
        <w:t>accidentl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sen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scannabl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7"/>
          <w:w w:val="102"/>
        </w:rPr>
        <w:t xml:space="preserve">version </w:t>
      </w:r>
      <w:r w:rsidRPr="00C82F7D">
        <w:rPr>
          <w:rFonts w:asciiTheme="minorHAnsi" w:eastAsia="Book Antiqua" w:hAnsiTheme="minorHAnsi" w:cstheme="minorHAnsi"/>
          <w:spacing w:val="-7"/>
        </w:rPr>
        <w:t>tha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8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</w:rPr>
        <w:t>wasn’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7"/>
          <w:w w:val="101"/>
        </w:rPr>
        <w:t>updated.</w:t>
      </w:r>
    </w:p>
    <w:p w14:paraId="3EAB652C" w14:textId="77777777" w:rsidR="00BF5872" w:rsidRPr="00C82F7D" w:rsidRDefault="00C82F7D">
      <w:pPr>
        <w:spacing w:before="39"/>
        <w:ind w:right="2717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hAnsiTheme="minorHAnsi" w:cstheme="minorHAnsi"/>
        </w:rPr>
        <w:br w:type="column"/>
      </w:r>
      <w:r w:rsidRPr="00C82F7D">
        <w:rPr>
          <w:rFonts w:asciiTheme="minorHAnsi" w:eastAsia="Arial" w:hAnsiTheme="minorHAnsi" w:cstheme="minorHAnsi"/>
          <w:b/>
          <w:w w:val="78"/>
        </w:rPr>
        <w:lastRenderedPageBreak/>
        <w:t>ADAPT</w:t>
      </w:r>
    </w:p>
    <w:p w14:paraId="5055279E" w14:textId="77777777" w:rsidR="00BF5872" w:rsidRPr="00C82F7D" w:rsidRDefault="00C82F7D">
      <w:pPr>
        <w:spacing w:before="41" w:line="200" w:lineRule="exact"/>
        <w:ind w:right="77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Fogl</w:t>
      </w:r>
      <w:r w:rsidRPr="00C82F7D">
        <w:rPr>
          <w:rFonts w:asciiTheme="minorHAnsi" w:eastAsia="Book Antiqua" w:hAnsiTheme="minorHAnsi" w:cstheme="minorHAnsi"/>
        </w:rPr>
        <w:t>i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add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position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tha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include </w:t>
      </w:r>
      <w:r w:rsidRPr="00C82F7D">
        <w:rPr>
          <w:rFonts w:asciiTheme="minorHAnsi" w:eastAsia="Book Antiqua" w:hAnsiTheme="minorHAnsi" w:cstheme="minorHAnsi"/>
          <w:spacing w:val="-4"/>
        </w:rPr>
        <w:t>presentin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>clients—researc</w:t>
      </w:r>
      <w:r w:rsidRPr="00C82F7D">
        <w:rPr>
          <w:rFonts w:asciiTheme="minorHAnsi" w:eastAsia="Book Antiqua" w:hAnsiTheme="minorHAnsi" w:cstheme="minorHAnsi"/>
          <w:w w:val="106"/>
        </w:rPr>
        <w:t>h</w:t>
      </w:r>
      <w:r w:rsidRPr="00C82F7D">
        <w:rPr>
          <w:rFonts w:asciiTheme="minorHAnsi" w:eastAsia="Book Antiqua" w:hAnsiTheme="minorHAnsi" w:cstheme="minorHAnsi"/>
          <w:spacing w:val="12"/>
          <w:w w:val="10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oth- </w:t>
      </w:r>
      <w:r w:rsidRPr="00C82F7D">
        <w:rPr>
          <w:rFonts w:asciiTheme="minorHAnsi" w:eastAsia="Book Antiqua" w:hAnsiTheme="minorHAnsi" w:cstheme="minorHAnsi"/>
          <w:spacing w:val="-4"/>
        </w:rPr>
        <w:t>erwise—ma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requir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-4"/>
        </w:rPr>
        <w:t>applican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to </w:t>
      </w:r>
      <w:r w:rsidRPr="00C82F7D">
        <w:rPr>
          <w:rFonts w:asciiTheme="minorHAnsi" w:eastAsia="Book Antiqua" w:hAnsiTheme="minorHAnsi" w:cstheme="minorHAnsi"/>
          <w:spacing w:val="-4"/>
        </w:rPr>
        <w:t>suppl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vide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suc</w:t>
      </w:r>
      <w:r w:rsidRPr="00C82F7D">
        <w:rPr>
          <w:rFonts w:asciiTheme="minorHAnsi" w:eastAsia="Book Antiqua" w:hAnsiTheme="minorHAnsi" w:cstheme="minorHAnsi"/>
        </w:rPr>
        <w:t>h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presentation, </w:t>
      </w:r>
      <w:r w:rsidRPr="00C82F7D">
        <w:rPr>
          <w:rFonts w:asciiTheme="minorHAnsi" w:eastAsia="Book Antiqua" w:hAnsiTheme="minorHAnsi" w:cstheme="minorHAnsi"/>
          <w:spacing w:val="-4"/>
        </w:rPr>
        <w:t>s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hirin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compan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perfor- </w:t>
      </w:r>
      <w:r w:rsidRPr="00C82F7D">
        <w:rPr>
          <w:rFonts w:asciiTheme="minorHAnsi" w:eastAsia="Book Antiqua" w:hAnsiTheme="minorHAnsi" w:cstheme="minorHAnsi"/>
          <w:spacing w:val="-4"/>
        </w:rPr>
        <w:t>manc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>action.</w:t>
      </w:r>
    </w:p>
    <w:p w14:paraId="6DDDC20B" w14:textId="77777777" w:rsidR="00BF5872" w:rsidRPr="00C82F7D" w:rsidRDefault="00C82F7D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  <w:spacing w:val="-4"/>
        </w:rPr>
        <w:t>“On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1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bigges</w:t>
      </w:r>
      <w:r w:rsidRPr="00C82F7D">
        <w:rPr>
          <w:rFonts w:asciiTheme="minorHAnsi" w:eastAsia="Book Antiqua" w:hAnsiTheme="minorHAnsi" w:cstheme="minorHAnsi"/>
        </w:rPr>
        <w:t xml:space="preserve">t  </w:t>
      </w:r>
      <w:r w:rsidRPr="00C82F7D">
        <w:rPr>
          <w:rFonts w:asciiTheme="minorHAnsi" w:eastAsia="Book Antiqua" w:hAnsiTheme="minorHAnsi" w:cstheme="minorHAnsi"/>
          <w:spacing w:val="-4"/>
        </w:rPr>
        <w:t>mistake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appli- </w:t>
      </w:r>
      <w:r w:rsidRPr="00C82F7D">
        <w:rPr>
          <w:rFonts w:asciiTheme="minorHAnsi" w:eastAsia="Book Antiqua" w:hAnsiTheme="minorHAnsi" w:cstheme="minorHAnsi"/>
          <w:spacing w:val="-4"/>
        </w:rPr>
        <w:t>cant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mak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findin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ou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1"/>
        </w:rPr>
        <w:t xml:space="preserve">more </w:t>
      </w:r>
      <w:r w:rsidRPr="00C82F7D">
        <w:rPr>
          <w:rFonts w:asciiTheme="minorHAnsi" w:eastAsia="Book Antiqua" w:hAnsiTheme="minorHAnsi" w:cstheme="minorHAnsi"/>
          <w:spacing w:val="-4"/>
        </w:rPr>
        <w:t>abou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positio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-4"/>
        </w:rPr>
        <w:t xml:space="preserve"> it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requirements </w:t>
      </w:r>
      <w:r w:rsidRPr="00C82F7D">
        <w:rPr>
          <w:rFonts w:asciiTheme="minorHAnsi" w:eastAsia="Book Antiqua" w:hAnsiTheme="minorHAnsi" w:cstheme="minorHAnsi"/>
          <w:spacing w:val="-4"/>
        </w:rPr>
        <w:t>beforehan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no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tailorin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thei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re- </w:t>
      </w:r>
      <w:r w:rsidRPr="00C82F7D">
        <w:rPr>
          <w:rFonts w:asciiTheme="minorHAnsi" w:eastAsia="Book Antiqua" w:hAnsiTheme="minorHAnsi" w:cstheme="minorHAnsi"/>
          <w:spacing w:val="-4"/>
        </w:rPr>
        <w:t>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job,</w:t>
      </w:r>
      <w:r w:rsidRPr="00C82F7D">
        <w:rPr>
          <w:rFonts w:asciiTheme="minorHAnsi" w:eastAsia="Book Antiqua" w:hAnsiTheme="minorHAnsi" w:cstheme="minorHAnsi"/>
        </w:rPr>
        <w:t>”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say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Laramee.</w:t>
      </w:r>
    </w:p>
    <w:p w14:paraId="6F6A248B" w14:textId="77777777" w:rsidR="00BF5872" w:rsidRPr="00C82F7D" w:rsidRDefault="00C82F7D">
      <w:pPr>
        <w:spacing w:line="200" w:lineRule="exact"/>
        <w:ind w:right="77" w:firstLine="180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hAnsiTheme="minorHAnsi" w:cstheme="minorHAnsi"/>
        </w:rPr>
        <w:pict w14:anchorId="7FA0E383">
          <v:group id="_x0000_s1032" style="position:absolute;left:0;text-align:left;margin-left:378.65pt;margin-top:138.15pt;width:156pt;height:0;z-index:-251646464;mso-position-horizontal-relative:page" coordorigin="7573,2763" coordsize="3120,0">
            <v:shape id="_x0000_s1033" style="position:absolute;left:7573;top:2763;width:3120;height:0" coordorigin="7573,2763" coordsize="3120,0" path="m7573,2763r3120,e" filled="f" strokeweight=".5pt">
              <v:path arrowok="t"/>
            </v:shape>
            <w10:wrap anchorx="page"/>
          </v:group>
        </w:pict>
      </w:r>
      <w:r w:rsidRPr="00C82F7D">
        <w:rPr>
          <w:rFonts w:asciiTheme="minorHAnsi" w:eastAsia="Book Antiqua" w:hAnsiTheme="minorHAnsi" w:cstheme="minorHAnsi"/>
          <w:spacing w:val="-4"/>
        </w:rPr>
        <w:t>Whethe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RD’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-4"/>
        </w:rPr>
        <w:t>interes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6"/>
        </w:rPr>
        <w:t xml:space="preserve">clinical, </w:t>
      </w:r>
      <w:r w:rsidRPr="00C82F7D">
        <w:rPr>
          <w:rFonts w:asciiTheme="minorHAnsi" w:eastAsia="Book Antiqua" w:hAnsiTheme="minorHAnsi" w:cstheme="minorHAnsi"/>
          <w:spacing w:val="-4"/>
        </w:rPr>
        <w:t>publi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health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research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4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anothe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9"/>
        </w:rPr>
        <w:t xml:space="preserve">area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dietetics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2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expert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agre</w:t>
      </w:r>
      <w:r w:rsidRPr="00C82F7D">
        <w:rPr>
          <w:rFonts w:asciiTheme="minorHAnsi" w:eastAsia="Book Antiqua" w:hAnsiTheme="minorHAnsi" w:cstheme="minorHAnsi"/>
        </w:rPr>
        <w:t xml:space="preserve">e 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3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s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impor- tan</w:t>
      </w:r>
      <w:r w:rsidRPr="00C82F7D">
        <w:rPr>
          <w:rFonts w:asciiTheme="minorHAnsi" w:eastAsia="Book Antiqua" w:hAnsiTheme="minorHAnsi" w:cstheme="minorHAnsi"/>
        </w:rPr>
        <w:t xml:space="preserve">t </w:t>
      </w:r>
      <w:r w:rsidRPr="00C82F7D">
        <w:rPr>
          <w:rFonts w:asciiTheme="minorHAnsi" w:eastAsia="Book Antiqua" w:hAnsiTheme="minorHAnsi" w:cstheme="minorHAnsi"/>
          <w:spacing w:val="3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 xml:space="preserve">o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hav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a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secon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r  </w:t>
      </w:r>
      <w:r w:rsidRPr="00C82F7D">
        <w:rPr>
          <w:rFonts w:asciiTheme="minorHAnsi" w:eastAsia="Book Antiqua" w:hAnsiTheme="minorHAnsi" w:cstheme="minorHAnsi"/>
          <w:spacing w:val="-4"/>
        </w:rPr>
        <w:t>eve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third </w:t>
      </w:r>
      <w:r w:rsidRPr="00C82F7D">
        <w:rPr>
          <w:rFonts w:asciiTheme="minorHAnsi" w:eastAsia="Book Antiqua" w:hAnsiTheme="minorHAnsi" w:cstheme="minorHAnsi"/>
          <w:spacing w:val="-4"/>
        </w:rPr>
        <w:t>part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revie</w:t>
      </w:r>
      <w:r w:rsidRPr="00C82F7D">
        <w:rPr>
          <w:rFonts w:asciiTheme="minorHAnsi" w:eastAsia="Book Antiqua" w:hAnsiTheme="minorHAnsi" w:cstheme="minorHAnsi"/>
        </w:rPr>
        <w:t>w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finishe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resum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CV 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spellin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3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gramma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errors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5"/>
        </w:rPr>
        <w:t xml:space="preserve">say </w:t>
      </w:r>
      <w:r w:rsidRPr="00C82F7D">
        <w:rPr>
          <w:rFonts w:asciiTheme="minorHAnsi" w:eastAsia="Book Antiqua" w:hAnsiTheme="minorHAnsi" w:cstheme="minorHAnsi"/>
          <w:spacing w:val="-4"/>
        </w:rPr>
        <w:t>thos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4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interviewe</w:t>
      </w:r>
      <w:r w:rsidRPr="00C82F7D">
        <w:rPr>
          <w:rFonts w:asciiTheme="minorHAnsi" w:eastAsia="Book Antiqua" w:hAnsiTheme="minorHAnsi" w:cstheme="minorHAnsi"/>
        </w:rPr>
        <w:t xml:space="preserve">d 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article</w:t>
      </w:r>
      <w:r w:rsidRPr="00C82F7D">
        <w:rPr>
          <w:rFonts w:asciiTheme="minorHAnsi" w:eastAsia="Book Antiqua" w:hAnsiTheme="minorHAnsi" w:cstheme="minorHAnsi"/>
        </w:rPr>
        <w:t xml:space="preserve">. </w:t>
      </w:r>
      <w:r w:rsidRPr="00C82F7D">
        <w:rPr>
          <w:rFonts w:asciiTheme="minorHAnsi" w:eastAsia="Book Antiqua" w:hAnsiTheme="minorHAnsi" w:cstheme="minorHAnsi"/>
          <w:spacing w:val="2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And abov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all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b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-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specifi</w:t>
      </w:r>
      <w:r w:rsidRPr="00C82F7D">
        <w:rPr>
          <w:rFonts w:asciiTheme="minorHAnsi" w:eastAsia="Book Antiqua" w:hAnsiTheme="minorHAnsi" w:cstheme="minorHAnsi"/>
        </w:rPr>
        <w:t>c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i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-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wha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95"/>
        </w:rPr>
        <w:t>yo</w:t>
      </w:r>
      <w:r w:rsidRPr="00C82F7D">
        <w:rPr>
          <w:rFonts w:asciiTheme="minorHAnsi" w:eastAsia="Book Antiqua" w:hAnsiTheme="minorHAnsi" w:cstheme="minorHAnsi"/>
          <w:w w:val="95"/>
        </w:rPr>
        <w:t>u</w:t>
      </w:r>
      <w:r w:rsidRPr="00C82F7D">
        <w:rPr>
          <w:rFonts w:asciiTheme="minorHAnsi" w:eastAsia="Book Antiqua" w:hAnsiTheme="minorHAnsi" w:cstheme="minorHAnsi"/>
          <w:spacing w:val="-6"/>
          <w:w w:val="9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create. </w:t>
      </w:r>
      <w:r w:rsidRPr="00C82F7D">
        <w:rPr>
          <w:rFonts w:asciiTheme="minorHAnsi" w:eastAsia="Book Antiqua" w:hAnsiTheme="minorHAnsi" w:cstheme="minorHAnsi"/>
          <w:spacing w:val="-4"/>
        </w:rPr>
        <w:t>Showcasin</w:t>
      </w:r>
      <w:r w:rsidRPr="00C82F7D">
        <w:rPr>
          <w:rFonts w:asciiTheme="minorHAnsi" w:eastAsia="Book Antiqua" w:hAnsiTheme="minorHAnsi" w:cstheme="minorHAnsi"/>
        </w:rPr>
        <w:t xml:space="preserve">g 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specialt</w:t>
      </w:r>
      <w:r w:rsidRPr="00C82F7D">
        <w:rPr>
          <w:rFonts w:asciiTheme="minorHAnsi" w:eastAsia="Book Antiqua" w:hAnsiTheme="minorHAnsi" w:cstheme="minorHAnsi"/>
        </w:rPr>
        <w:t xml:space="preserve">y  </w:t>
      </w:r>
      <w:r w:rsidRPr="00C82F7D">
        <w:rPr>
          <w:rFonts w:asciiTheme="minorHAnsi" w:eastAsia="Book Antiqua" w:hAnsiTheme="minorHAnsi" w:cstheme="minorHAnsi"/>
          <w:spacing w:val="-4"/>
        </w:rPr>
        <w:t>area</w:t>
      </w:r>
      <w:r w:rsidRPr="00C82F7D">
        <w:rPr>
          <w:rFonts w:asciiTheme="minorHAnsi" w:eastAsia="Book Antiqua" w:hAnsiTheme="minorHAnsi" w:cstheme="minorHAnsi"/>
        </w:rPr>
        <w:t xml:space="preserve">s 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and </w:t>
      </w:r>
      <w:r w:rsidRPr="00C82F7D">
        <w:rPr>
          <w:rFonts w:asciiTheme="minorHAnsi" w:eastAsia="Book Antiqua" w:hAnsiTheme="minorHAnsi" w:cstheme="minorHAnsi"/>
          <w:spacing w:val="-4"/>
        </w:rPr>
        <w:t>ho</w:t>
      </w:r>
      <w:r w:rsidRPr="00C82F7D">
        <w:rPr>
          <w:rFonts w:asciiTheme="minorHAnsi" w:eastAsia="Book Antiqua" w:hAnsiTheme="minorHAnsi" w:cstheme="minorHAnsi"/>
        </w:rPr>
        <w:t>w</w:t>
      </w:r>
      <w:r w:rsidRPr="00C82F7D">
        <w:rPr>
          <w:rFonts w:asciiTheme="minorHAnsi" w:eastAsia="Book Antiqua" w:hAnsiTheme="minorHAnsi" w:cstheme="minorHAnsi"/>
          <w:spacing w:val="-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the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appl</w:t>
      </w:r>
      <w:r w:rsidRPr="00C82F7D">
        <w:rPr>
          <w:rFonts w:asciiTheme="minorHAnsi" w:eastAsia="Book Antiqua" w:hAnsiTheme="minorHAnsi" w:cstheme="minorHAnsi"/>
        </w:rPr>
        <w:t>y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positio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</w:t>
      </w:r>
      <w:r w:rsidRPr="00C82F7D">
        <w:rPr>
          <w:rFonts w:asciiTheme="minorHAnsi" w:eastAsia="Book Antiqua" w:hAnsiTheme="minorHAnsi" w:cstheme="minorHAnsi"/>
        </w:rPr>
        <w:t>u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9"/>
        </w:rPr>
        <w:t xml:space="preserve">are </w:t>
      </w:r>
      <w:r w:rsidRPr="00C82F7D">
        <w:rPr>
          <w:rFonts w:asciiTheme="minorHAnsi" w:eastAsia="Book Antiqua" w:hAnsiTheme="minorHAnsi" w:cstheme="minorHAnsi"/>
          <w:spacing w:val="-4"/>
        </w:rPr>
        <w:t>vyin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coul</w:t>
      </w:r>
      <w:r w:rsidRPr="00C82F7D">
        <w:rPr>
          <w:rFonts w:asciiTheme="minorHAnsi" w:eastAsia="Book Antiqua" w:hAnsiTheme="minorHAnsi" w:cstheme="minorHAnsi"/>
        </w:rPr>
        <w:t xml:space="preserve">d </w:t>
      </w:r>
      <w:r w:rsidRPr="00C82F7D">
        <w:rPr>
          <w:rFonts w:asciiTheme="minorHAnsi" w:eastAsia="Book Antiqua" w:hAnsiTheme="minorHAnsi" w:cstheme="minorHAnsi"/>
          <w:spacing w:val="-4"/>
        </w:rPr>
        <w:t>mea</w:t>
      </w:r>
      <w:r w:rsidRPr="00C82F7D">
        <w:rPr>
          <w:rFonts w:asciiTheme="minorHAnsi" w:eastAsia="Book Antiqua" w:hAnsiTheme="minorHAnsi" w:cstheme="minorHAnsi"/>
        </w:rPr>
        <w:t>n</w:t>
      </w:r>
      <w:r w:rsidRPr="00C82F7D">
        <w:rPr>
          <w:rFonts w:asciiTheme="minorHAnsi" w:eastAsia="Book Antiqua" w:hAnsiTheme="minorHAnsi" w:cstheme="minorHAnsi"/>
          <w:spacing w:val="2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al</w:t>
      </w:r>
      <w:r w:rsidRPr="00C82F7D">
        <w:rPr>
          <w:rFonts w:asciiTheme="minorHAnsi" w:eastAsia="Book Antiqua" w:hAnsiTheme="minorHAnsi" w:cstheme="minorHAnsi"/>
        </w:rPr>
        <w:t>l</w:t>
      </w:r>
      <w:r w:rsidRPr="00C82F7D">
        <w:rPr>
          <w:rFonts w:asciiTheme="minorHAnsi" w:eastAsia="Book Antiqua" w:hAnsiTheme="minorHAnsi" w:cstheme="minorHAnsi"/>
          <w:spacing w:val="2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th</w:t>
      </w:r>
      <w:r w:rsidRPr="00C82F7D">
        <w:rPr>
          <w:rFonts w:asciiTheme="minorHAnsi" w:eastAsia="Book Antiqua" w:hAnsiTheme="minorHAnsi" w:cstheme="minorHAnsi"/>
        </w:rPr>
        <w:t>e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difference </w:t>
      </w:r>
      <w:r w:rsidRPr="00C82F7D">
        <w:rPr>
          <w:rFonts w:asciiTheme="minorHAnsi" w:eastAsia="Book Antiqua" w:hAnsiTheme="minorHAnsi" w:cstheme="minorHAnsi"/>
          <w:spacing w:val="-4"/>
        </w:rPr>
        <w:t>whe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lookin</w:t>
      </w:r>
      <w:r w:rsidRPr="00C82F7D">
        <w:rPr>
          <w:rFonts w:asciiTheme="minorHAnsi" w:eastAsia="Book Antiqua" w:hAnsiTheme="minorHAnsi" w:cstheme="minorHAnsi"/>
        </w:rPr>
        <w:t xml:space="preserve">g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ne</w:t>
      </w:r>
      <w:r w:rsidRPr="00C82F7D">
        <w:rPr>
          <w:rFonts w:asciiTheme="minorHAnsi" w:eastAsia="Book Antiqua" w:hAnsiTheme="minorHAnsi" w:cstheme="minorHAnsi"/>
        </w:rPr>
        <w:t xml:space="preserve">w  </w:t>
      </w:r>
      <w:r w:rsidRPr="00C82F7D">
        <w:rPr>
          <w:rFonts w:asciiTheme="minorHAnsi" w:eastAsia="Book Antiqua" w:hAnsiTheme="minorHAnsi" w:cstheme="minorHAnsi"/>
          <w:spacing w:val="-4"/>
          <w:w w:val="102"/>
        </w:rPr>
        <w:t xml:space="preserve">opportunities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expandin</w:t>
      </w:r>
      <w:r w:rsidRPr="00C82F7D">
        <w:rPr>
          <w:rFonts w:asciiTheme="minorHAnsi" w:eastAsia="Book Antiqua" w:hAnsiTheme="minorHAnsi" w:cstheme="minorHAnsi"/>
        </w:rPr>
        <w:t>g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you</w:t>
      </w:r>
      <w:r w:rsidRPr="00C82F7D">
        <w:rPr>
          <w:rFonts w:asciiTheme="minorHAnsi" w:eastAsia="Book Antiqua" w:hAnsiTheme="minorHAnsi" w:cstheme="minorHAnsi"/>
        </w:rPr>
        <w:t>r</w:t>
      </w:r>
      <w:r w:rsidRPr="00C82F7D">
        <w:rPr>
          <w:rFonts w:asciiTheme="minorHAnsi" w:eastAsia="Book Antiqua" w:hAnsiTheme="minorHAnsi" w:cstheme="minorHAnsi"/>
          <w:spacing w:val="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>career.</w:t>
      </w:r>
    </w:p>
    <w:p w14:paraId="5608CEC6" w14:textId="77777777" w:rsidR="00BF5872" w:rsidRPr="00C82F7D" w:rsidRDefault="00BF5872">
      <w:pPr>
        <w:spacing w:before="8" w:line="160" w:lineRule="exact"/>
        <w:rPr>
          <w:rFonts w:asciiTheme="minorHAnsi" w:hAnsiTheme="minorHAnsi" w:cstheme="minorHAnsi"/>
        </w:rPr>
      </w:pPr>
    </w:p>
    <w:p w14:paraId="2AF15986" w14:textId="77777777" w:rsidR="00BF5872" w:rsidRPr="00C82F7D" w:rsidRDefault="00C82F7D">
      <w:pPr>
        <w:tabs>
          <w:tab w:val="left" w:pos="3120"/>
        </w:tabs>
        <w:spacing w:line="200" w:lineRule="exact"/>
        <w:ind w:right="74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>The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</w:rPr>
        <w:t>editors</w:t>
      </w:r>
      <w:r w:rsidRPr="00C82F7D">
        <w:rPr>
          <w:rFonts w:asciiTheme="minorHAnsi" w:eastAsia="Book Antiqua" w:hAnsiTheme="minorHAnsi" w:cstheme="minorHAnsi"/>
          <w:spacing w:val="15"/>
        </w:rPr>
        <w:t xml:space="preserve"> </w:t>
      </w:r>
      <w:r w:rsidRPr="00C82F7D">
        <w:rPr>
          <w:rFonts w:asciiTheme="minorHAnsi" w:eastAsia="Book Antiqua" w:hAnsiTheme="minorHAnsi" w:cstheme="minorHAnsi"/>
          <w:w w:val="96"/>
        </w:rPr>
        <w:t xml:space="preserve">would </w:t>
      </w:r>
      <w:r w:rsidRPr="00C82F7D">
        <w:rPr>
          <w:rFonts w:asciiTheme="minorHAnsi" w:eastAsia="Book Antiqua" w:hAnsiTheme="minorHAnsi" w:cstheme="minorHAnsi"/>
        </w:rPr>
        <w:t>like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</w:rPr>
        <w:t>to</w:t>
      </w:r>
      <w:r w:rsidRPr="00C82F7D">
        <w:rPr>
          <w:rFonts w:asciiTheme="minorHAnsi" w:eastAsia="Book Antiqua" w:hAnsiTheme="minorHAnsi" w:cstheme="minorHAnsi"/>
          <w:spacing w:val="1"/>
        </w:rPr>
        <w:t xml:space="preserve"> </w:t>
      </w:r>
      <w:r w:rsidRPr="00C82F7D">
        <w:rPr>
          <w:rFonts w:asciiTheme="minorHAnsi" w:eastAsia="Book Antiqua" w:hAnsiTheme="minorHAnsi" w:cstheme="minorHAnsi"/>
        </w:rPr>
        <w:t>thank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Cindy Krainen,   RD, </w:t>
      </w:r>
      <w:r w:rsidRPr="00C82F7D">
        <w:rPr>
          <w:rFonts w:asciiTheme="minorHAnsi" w:eastAsia="Book Antiqua" w:hAnsiTheme="minorHAnsi" w:cstheme="minorHAnsi"/>
          <w:spacing w:val="12"/>
        </w:rPr>
        <w:t xml:space="preserve"> </w:t>
      </w:r>
      <w:r w:rsidRPr="00C82F7D">
        <w:rPr>
          <w:rFonts w:asciiTheme="minorHAnsi" w:eastAsia="Book Antiqua" w:hAnsiTheme="minorHAnsi" w:cstheme="minorHAnsi"/>
        </w:rPr>
        <w:t>of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Harper 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w w:val="104"/>
        </w:rPr>
        <w:t xml:space="preserve">Associates; </w:t>
      </w:r>
      <w:r w:rsidRPr="00C82F7D">
        <w:rPr>
          <w:rFonts w:asciiTheme="minorHAnsi" w:eastAsia="Book Antiqua" w:hAnsiTheme="minorHAnsi" w:cstheme="minorHAnsi"/>
          <w:spacing w:val="-4"/>
        </w:rPr>
        <w:t>Susa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7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Laramee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RD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LDN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2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 xml:space="preserve">f </w:t>
      </w:r>
      <w:r w:rsidRPr="00C82F7D">
        <w:rPr>
          <w:rFonts w:asciiTheme="minorHAnsi" w:eastAsia="Book Antiqua" w:hAnsiTheme="minorHAnsi" w:cstheme="minorHAnsi"/>
          <w:spacing w:val="-4"/>
          <w:w w:val="104"/>
        </w:rPr>
        <w:t xml:space="preserve">So- </w:t>
      </w:r>
      <w:r w:rsidRPr="00C82F7D">
        <w:rPr>
          <w:rFonts w:asciiTheme="minorHAnsi" w:eastAsia="Book Antiqua" w:hAnsiTheme="minorHAnsi" w:cstheme="minorHAnsi"/>
          <w:spacing w:val="-4"/>
        </w:rPr>
        <w:t>dex</w:t>
      </w:r>
      <w:r w:rsidRPr="00C82F7D">
        <w:rPr>
          <w:rFonts w:asciiTheme="minorHAnsi" w:eastAsia="Book Antiqua" w:hAnsiTheme="minorHAnsi" w:cstheme="minorHAnsi"/>
        </w:rPr>
        <w:t>o</w:t>
      </w:r>
      <w:r w:rsidRPr="00C82F7D">
        <w:rPr>
          <w:rFonts w:asciiTheme="minorHAnsi" w:eastAsia="Book Antiqua" w:hAnsiTheme="minorHAnsi" w:cstheme="minorHAnsi"/>
          <w:spacing w:val="-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pas</w:t>
      </w:r>
      <w:r w:rsidRPr="00C82F7D">
        <w:rPr>
          <w:rFonts w:asciiTheme="minorHAnsi" w:eastAsia="Book Antiqua" w:hAnsiTheme="minorHAnsi" w:cstheme="minorHAnsi"/>
        </w:rPr>
        <w:t>t</w:t>
      </w:r>
      <w:r w:rsidRPr="00C82F7D">
        <w:rPr>
          <w:rFonts w:asciiTheme="minorHAnsi" w:eastAsia="Book Antiqua" w:hAnsiTheme="minorHAnsi" w:cstheme="minorHAnsi"/>
          <w:spacing w:val="2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</w:t>
      </w:r>
      <w:r w:rsidRPr="00C82F7D">
        <w:rPr>
          <w:rFonts w:asciiTheme="minorHAnsi" w:eastAsia="Book Antiqua" w:hAnsiTheme="minorHAnsi" w:cstheme="minorHAnsi"/>
        </w:rPr>
        <w:t>A</w:t>
      </w:r>
      <w:r w:rsidRPr="00C82F7D">
        <w:rPr>
          <w:rFonts w:asciiTheme="minorHAnsi" w:eastAsia="Book Antiqua" w:hAnsiTheme="minorHAnsi" w:cstheme="minorHAnsi"/>
          <w:spacing w:val="-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President</w:t>
      </w:r>
      <w:r w:rsidRPr="00C82F7D">
        <w:rPr>
          <w:rFonts w:asciiTheme="minorHAnsi" w:eastAsia="Book Antiqua" w:hAnsiTheme="minorHAnsi" w:cstheme="minorHAnsi"/>
        </w:rPr>
        <w:t xml:space="preserve">; </w:t>
      </w:r>
      <w:r w:rsidRPr="00C82F7D">
        <w:rPr>
          <w:rFonts w:asciiTheme="minorHAnsi" w:eastAsia="Book Antiqua" w:hAnsiTheme="minorHAnsi" w:cstheme="minorHAnsi"/>
          <w:spacing w:val="8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an</w:t>
      </w:r>
      <w:r w:rsidRPr="00C82F7D">
        <w:rPr>
          <w:rFonts w:asciiTheme="minorHAnsi" w:eastAsia="Book Antiqua" w:hAnsiTheme="minorHAnsi" w:cstheme="minorHAnsi"/>
        </w:rPr>
        <w:t>d</w:t>
      </w:r>
      <w:r w:rsidRPr="00C82F7D">
        <w:rPr>
          <w:rFonts w:asciiTheme="minorHAnsi" w:eastAsia="Book Antiqua" w:hAnsiTheme="minorHAnsi" w:cstheme="minorHAnsi"/>
          <w:spacing w:val="11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7"/>
        </w:rPr>
        <w:t xml:space="preserve">Su- </w:t>
      </w:r>
      <w:r w:rsidRPr="00C82F7D">
        <w:rPr>
          <w:rFonts w:asciiTheme="minorHAnsi" w:eastAsia="Book Antiqua" w:hAnsiTheme="minorHAnsi" w:cstheme="minorHAnsi"/>
          <w:spacing w:val="-4"/>
        </w:rPr>
        <w:t>sa</w:t>
      </w:r>
      <w:r w:rsidRPr="00C82F7D">
        <w:rPr>
          <w:rFonts w:asciiTheme="minorHAnsi" w:eastAsia="Book Antiqua" w:hAnsiTheme="minorHAnsi" w:cstheme="minorHAnsi"/>
        </w:rPr>
        <w:t xml:space="preserve">n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Moores</w:t>
      </w:r>
      <w:r w:rsidRPr="00C82F7D">
        <w:rPr>
          <w:rFonts w:asciiTheme="minorHAnsi" w:eastAsia="Book Antiqua" w:hAnsiTheme="minorHAnsi" w:cstheme="minorHAnsi"/>
        </w:rPr>
        <w:t>,</w:t>
      </w:r>
      <w:r w:rsidRPr="00C82F7D">
        <w:rPr>
          <w:rFonts w:asciiTheme="minorHAnsi" w:eastAsia="Book Antiqua" w:hAnsiTheme="minorHAnsi" w:cstheme="minorHAnsi"/>
          <w:spacing w:val="3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MS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RD</w:t>
      </w:r>
      <w:r w:rsidRPr="00C82F7D">
        <w:rPr>
          <w:rFonts w:asciiTheme="minorHAnsi" w:eastAsia="Book Antiqua" w:hAnsiTheme="minorHAnsi" w:cstheme="minorHAnsi"/>
        </w:rPr>
        <w:t xml:space="preserve">,  </w:t>
      </w:r>
      <w:r w:rsidRPr="00C82F7D">
        <w:rPr>
          <w:rFonts w:asciiTheme="minorHAnsi" w:eastAsia="Book Antiqua" w:hAnsiTheme="minorHAnsi" w:cstheme="minorHAnsi"/>
          <w:spacing w:val="-4"/>
        </w:rPr>
        <w:t>chai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3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o</w:t>
      </w:r>
      <w:r w:rsidRPr="00C82F7D">
        <w:rPr>
          <w:rFonts w:asciiTheme="minorHAnsi" w:eastAsia="Book Antiqua" w:hAnsiTheme="minorHAnsi" w:cstheme="minorHAnsi"/>
        </w:rPr>
        <w:t>f</w:t>
      </w:r>
      <w:r w:rsidRPr="00C82F7D">
        <w:rPr>
          <w:rFonts w:asciiTheme="minorHAnsi" w:eastAsia="Book Antiqua" w:hAnsiTheme="minorHAnsi" w:cstheme="minorHAnsi"/>
          <w:spacing w:val="2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ADA’s Membe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Valu</w:t>
      </w:r>
      <w:r w:rsidRPr="00C82F7D">
        <w:rPr>
          <w:rFonts w:asciiTheme="minorHAnsi" w:eastAsia="Book Antiqua" w:hAnsiTheme="minorHAnsi" w:cstheme="minorHAnsi"/>
        </w:rPr>
        <w:t xml:space="preserve">e </w:t>
      </w:r>
      <w:r w:rsidRPr="00C82F7D">
        <w:rPr>
          <w:rFonts w:asciiTheme="minorHAnsi" w:eastAsia="Book Antiqua" w:hAnsiTheme="minorHAnsi" w:cstheme="minorHAnsi"/>
          <w:spacing w:val="35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Committee</w:t>
      </w:r>
      <w:r w:rsidRPr="00C82F7D">
        <w:rPr>
          <w:rFonts w:asciiTheme="minorHAnsi" w:eastAsia="Book Antiqua" w:hAnsiTheme="minorHAnsi" w:cstheme="minorHAnsi"/>
        </w:rPr>
        <w:t xml:space="preserve">, </w:t>
      </w:r>
      <w:r w:rsidRPr="00C82F7D">
        <w:rPr>
          <w:rFonts w:asciiTheme="minorHAnsi" w:eastAsia="Book Antiqua" w:hAnsiTheme="minorHAnsi" w:cstheme="minorHAnsi"/>
          <w:spacing w:val="44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</w:rPr>
        <w:t>fo</w:t>
      </w:r>
      <w:r w:rsidRPr="00C82F7D">
        <w:rPr>
          <w:rFonts w:asciiTheme="minorHAnsi" w:eastAsia="Book Antiqua" w:hAnsiTheme="minorHAnsi" w:cstheme="minorHAnsi"/>
        </w:rPr>
        <w:t xml:space="preserve">r </w:t>
      </w:r>
      <w:r w:rsidRPr="00C82F7D">
        <w:rPr>
          <w:rFonts w:asciiTheme="minorHAnsi" w:eastAsia="Book Antiqua" w:hAnsiTheme="minorHAnsi" w:cstheme="minorHAnsi"/>
          <w:spacing w:val="16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</w:rPr>
        <w:t xml:space="preserve">their </w:t>
      </w:r>
      <w:r w:rsidRPr="00C82F7D">
        <w:rPr>
          <w:rFonts w:asciiTheme="minorHAnsi" w:eastAsia="Book Antiqua" w:hAnsiTheme="minorHAnsi" w:cstheme="minorHAnsi"/>
          <w:spacing w:val="-4"/>
          <w:w w:val="104"/>
          <w:u w:val="single" w:color="000000"/>
        </w:rPr>
        <w:t>contributions</w:t>
      </w:r>
      <w:r w:rsidRPr="00C82F7D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2"/>
          <w:u w:val="single" w:color="000000"/>
        </w:rPr>
        <w:t>to</w:t>
      </w:r>
      <w:r w:rsidRPr="00C82F7D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9"/>
          <w:u w:val="single" w:color="000000"/>
        </w:rPr>
        <w:t>this</w:t>
      </w:r>
      <w:r w:rsidRPr="00C82F7D">
        <w:rPr>
          <w:rFonts w:asciiTheme="minorHAnsi" w:eastAsia="Book Antiqua" w:hAnsiTheme="minorHAnsi" w:cstheme="minorHAnsi"/>
          <w:spacing w:val="6"/>
          <w:w w:val="111"/>
          <w:u w:val="single" w:color="000000"/>
        </w:rPr>
        <w:t xml:space="preserve"> </w:t>
      </w:r>
      <w:r w:rsidRPr="00C82F7D">
        <w:rPr>
          <w:rFonts w:asciiTheme="minorHAnsi" w:eastAsia="Book Antiqua" w:hAnsiTheme="minorHAnsi" w:cstheme="minorHAnsi"/>
          <w:spacing w:val="-4"/>
          <w:w w:val="108"/>
          <w:u w:val="single" w:color="000000"/>
        </w:rPr>
        <w:t>article.</w:t>
      </w:r>
      <w:r w:rsidRPr="00C82F7D">
        <w:rPr>
          <w:rFonts w:asciiTheme="minorHAnsi" w:eastAsia="Book Antiqua" w:hAnsiTheme="minorHAnsi" w:cstheme="minorHAnsi"/>
          <w:w w:val="111"/>
          <w:u w:val="single" w:color="000000"/>
        </w:rPr>
        <w:t xml:space="preserve"> </w:t>
      </w:r>
      <w:r w:rsidRPr="00C82F7D">
        <w:rPr>
          <w:rFonts w:asciiTheme="minorHAnsi" w:eastAsia="Book Antiqua" w:hAnsiTheme="minorHAnsi" w:cstheme="minorHAnsi"/>
          <w:u w:val="single" w:color="000000"/>
        </w:rPr>
        <w:tab/>
      </w:r>
    </w:p>
    <w:p w14:paraId="08042A1F" w14:textId="77777777" w:rsidR="00BF5872" w:rsidRPr="00C82F7D" w:rsidRDefault="00BF5872">
      <w:pPr>
        <w:spacing w:before="1" w:line="240" w:lineRule="exact"/>
        <w:rPr>
          <w:rFonts w:asciiTheme="minorHAnsi" w:hAnsiTheme="minorHAnsi" w:cstheme="minorHAnsi"/>
        </w:rPr>
      </w:pPr>
    </w:p>
    <w:p w14:paraId="22D0A2D5" w14:textId="77777777" w:rsidR="00BF5872" w:rsidRPr="00C82F7D" w:rsidRDefault="00C82F7D">
      <w:pPr>
        <w:ind w:right="2480"/>
        <w:jc w:val="both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  <w:w w:val="82"/>
        </w:rPr>
        <w:t>Reference</w:t>
      </w:r>
    </w:p>
    <w:p w14:paraId="3903885E" w14:textId="77777777" w:rsidR="00BF5872" w:rsidRPr="00C82F7D" w:rsidRDefault="00C82F7D">
      <w:pPr>
        <w:spacing w:before="54" w:line="160" w:lineRule="exact"/>
        <w:ind w:left="187" w:right="78" w:hanging="187"/>
        <w:jc w:val="both"/>
        <w:rPr>
          <w:rFonts w:asciiTheme="minorHAnsi" w:eastAsia="Book Antiqua" w:hAnsiTheme="minorHAnsi" w:cstheme="minorHAnsi"/>
        </w:rPr>
      </w:pPr>
      <w:r w:rsidRPr="00C82F7D">
        <w:rPr>
          <w:rFonts w:asciiTheme="minorHAnsi" w:eastAsia="Book Antiqua" w:hAnsiTheme="minorHAnsi" w:cstheme="minorHAnsi"/>
        </w:rPr>
        <w:t xml:space="preserve">1. </w:t>
      </w:r>
      <w:r w:rsidRPr="00C82F7D">
        <w:rPr>
          <w:rFonts w:asciiTheme="minorHAnsi" w:eastAsia="Book Antiqua" w:hAnsiTheme="minorHAnsi" w:cstheme="minorHAnsi"/>
          <w:spacing w:val="10"/>
        </w:rPr>
        <w:t xml:space="preserve"> </w:t>
      </w:r>
      <w:r w:rsidRPr="00C82F7D">
        <w:rPr>
          <w:rFonts w:asciiTheme="minorHAnsi" w:eastAsia="Book Antiqua" w:hAnsiTheme="minorHAnsi" w:cstheme="minorHAnsi"/>
        </w:rPr>
        <w:t>The</w:t>
      </w:r>
      <w:r w:rsidRPr="00C82F7D">
        <w:rPr>
          <w:rFonts w:asciiTheme="minorHAnsi" w:eastAsia="Book Antiqua" w:hAnsiTheme="minorHAnsi" w:cstheme="minorHAnsi"/>
          <w:spacing w:val="33"/>
        </w:rPr>
        <w:t xml:space="preserve"> </w:t>
      </w:r>
      <w:r w:rsidRPr="00C82F7D">
        <w:rPr>
          <w:rFonts w:asciiTheme="minorHAnsi" w:eastAsia="Book Antiqua" w:hAnsiTheme="minorHAnsi" w:cstheme="minorHAnsi"/>
        </w:rPr>
        <w:t>OWL</w:t>
      </w:r>
      <w:r w:rsidRPr="00C82F7D">
        <w:rPr>
          <w:rFonts w:asciiTheme="minorHAnsi" w:eastAsia="Book Antiqua" w:hAnsiTheme="minorHAnsi" w:cstheme="minorHAnsi"/>
          <w:spacing w:val="22"/>
        </w:rPr>
        <w:t xml:space="preserve"> </w:t>
      </w:r>
      <w:r w:rsidRPr="00C82F7D">
        <w:rPr>
          <w:rFonts w:asciiTheme="minorHAnsi" w:eastAsia="Book Antiqua" w:hAnsiTheme="minorHAnsi" w:cstheme="minorHAnsi"/>
        </w:rPr>
        <w:t>at  Purdue.</w:t>
      </w:r>
      <w:r w:rsidRPr="00C82F7D">
        <w:rPr>
          <w:rFonts w:asciiTheme="minorHAnsi" w:eastAsia="Book Antiqua" w:hAnsiTheme="minorHAnsi" w:cstheme="minorHAnsi"/>
          <w:spacing w:val="34"/>
        </w:rPr>
        <w:t xml:space="preserve"> </w:t>
      </w:r>
      <w:r w:rsidRPr="00C82F7D">
        <w:rPr>
          <w:rFonts w:asciiTheme="minorHAnsi" w:eastAsia="Book Antiqua" w:hAnsiTheme="minorHAnsi" w:cstheme="minorHAnsi"/>
        </w:rPr>
        <w:t xml:space="preserve">Resumes </w:t>
      </w:r>
      <w:r w:rsidRPr="00C82F7D">
        <w:rPr>
          <w:rFonts w:asciiTheme="minorHAnsi" w:eastAsia="Book Antiqua" w:hAnsiTheme="minorHAnsi" w:cstheme="minorHAnsi"/>
          <w:spacing w:val="6"/>
        </w:rPr>
        <w:t xml:space="preserve"> </w:t>
      </w:r>
      <w:r w:rsidRPr="00C82F7D">
        <w:rPr>
          <w:rFonts w:asciiTheme="minorHAnsi" w:eastAsia="Book Antiqua" w:hAnsiTheme="minorHAnsi" w:cstheme="minorHAnsi"/>
        </w:rPr>
        <w:t>4:</w:t>
      </w:r>
      <w:r w:rsidRPr="00C82F7D">
        <w:rPr>
          <w:rFonts w:asciiTheme="minorHAnsi" w:eastAsia="Book Antiqua" w:hAnsiTheme="minorHAnsi" w:cstheme="minorHAnsi"/>
          <w:spacing w:val="30"/>
        </w:rPr>
        <w:t xml:space="preserve"> </w:t>
      </w:r>
      <w:r w:rsidRPr="00C82F7D">
        <w:rPr>
          <w:rFonts w:asciiTheme="minorHAnsi" w:eastAsia="Book Antiqua" w:hAnsiTheme="minorHAnsi" w:cstheme="minorHAnsi"/>
          <w:w w:val="107"/>
        </w:rPr>
        <w:t xml:space="preserve">Scannable </w:t>
      </w:r>
      <w:r w:rsidRPr="00C82F7D">
        <w:rPr>
          <w:rFonts w:asciiTheme="minorHAnsi" w:eastAsia="Book Antiqua" w:hAnsiTheme="minorHAnsi" w:cstheme="minorHAnsi"/>
          <w:spacing w:val="2"/>
        </w:rPr>
        <w:t>Resumes</w:t>
      </w:r>
      <w:r w:rsidRPr="00C82F7D">
        <w:rPr>
          <w:rFonts w:asciiTheme="minorHAnsi" w:eastAsia="Book Antiqua" w:hAnsiTheme="minorHAnsi" w:cstheme="minorHAnsi"/>
        </w:rPr>
        <w:t>.</w:t>
      </w:r>
      <w:r w:rsidRPr="00C82F7D">
        <w:rPr>
          <w:rFonts w:asciiTheme="minorHAnsi" w:eastAsia="Book Antiqua" w:hAnsiTheme="minorHAnsi" w:cstheme="minorHAnsi"/>
          <w:spacing w:val="29"/>
        </w:rPr>
        <w:t xml:space="preserve"> </w:t>
      </w:r>
      <w:hyperlink r:id="rId13">
        <w:r w:rsidRPr="00C82F7D">
          <w:rPr>
            <w:rFonts w:asciiTheme="minorHAnsi" w:eastAsia="Book Antiqua" w:hAnsiTheme="minorHAnsi" w:cstheme="minorHAnsi"/>
            <w:spacing w:val="2"/>
          </w:rPr>
          <w:t>Th</w:t>
        </w:r>
        <w:r w:rsidRPr="00C82F7D">
          <w:rPr>
            <w:rFonts w:asciiTheme="minorHAnsi" w:eastAsia="Book Antiqua" w:hAnsiTheme="minorHAnsi" w:cstheme="minorHAnsi"/>
          </w:rPr>
          <w:t>e</w:t>
        </w:r>
        <w:r w:rsidRPr="00C82F7D">
          <w:rPr>
            <w:rFonts w:asciiTheme="minorHAnsi" w:eastAsia="Book Antiqua" w:hAnsiTheme="minorHAnsi" w:cstheme="minorHAnsi"/>
            <w:spacing w:val="14"/>
          </w:rPr>
          <w:t xml:space="preserve"> </w:t>
        </w:r>
        <w:r w:rsidRPr="00C82F7D">
          <w:rPr>
            <w:rFonts w:asciiTheme="minorHAnsi" w:eastAsia="Book Antiqua" w:hAnsiTheme="minorHAnsi" w:cstheme="minorHAnsi"/>
            <w:spacing w:val="2"/>
          </w:rPr>
          <w:t>OW</w:t>
        </w:r>
        <w:r w:rsidRPr="00C82F7D">
          <w:rPr>
            <w:rFonts w:asciiTheme="minorHAnsi" w:eastAsia="Book Antiqua" w:hAnsiTheme="minorHAnsi" w:cstheme="minorHAnsi"/>
          </w:rPr>
          <w:t>L</w:t>
        </w:r>
        <w:r w:rsidRPr="00C82F7D">
          <w:rPr>
            <w:rFonts w:asciiTheme="minorHAnsi" w:eastAsia="Book Antiqua" w:hAnsiTheme="minorHAnsi" w:cstheme="minorHAnsi"/>
            <w:spacing w:val="3"/>
          </w:rPr>
          <w:t xml:space="preserve"> </w:t>
        </w:r>
        <w:r w:rsidRPr="00C82F7D">
          <w:rPr>
            <w:rFonts w:asciiTheme="minorHAnsi" w:eastAsia="Book Antiqua" w:hAnsiTheme="minorHAnsi" w:cstheme="minorHAnsi"/>
            <w:spacing w:val="2"/>
          </w:rPr>
          <w:t>a</w:t>
        </w:r>
        <w:r w:rsidRPr="00C82F7D">
          <w:rPr>
            <w:rFonts w:asciiTheme="minorHAnsi" w:eastAsia="Book Antiqua" w:hAnsiTheme="minorHAnsi" w:cstheme="minorHAnsi"/>
          </w:rPr>
          <w:t>t</w:t>
        </w:r>
        <w:r w:rsidRPr="00C82F7D">
          <w:rPr>
            <w:rFonts w:asciiTheme="minorHAnsi" w:eastAsia="Book Antiqua" w:hAnsiTheme="minorHAnsi" w:cstheme="minorHAnsi"/>
            <w:spacing w:val="16"/>
          </w:rPr>
          <w:t xml:space="preserve"> </w:t>
        </w:r>
        <w:r w:rsidRPr="00C82F7D">
          <w:rPr>
            <w:rFonts w:asciiTheme="minorHAnsi" w:eastAsia="Book Antiqua" w:hAnsiTheme="minorHAnsi" w:cstheme="minorHAnsi"/>
            <w:spacing w:val="2"/>
          </w:rPr>
          <w:t>Purdu</w:t>
        </w:r>
        <w:r w:rsidRPr="00C82F7D">
          <w:rPr>
            <w:rFonts w:asciiTheme="minorHAnsi" w:eastAsia="Book Antiqua" w:hAnsiTheme="minorHAnsi" w:cstheme="minorHAnsi"/>
          </w:rPr>
          <w:t>e</w:t>
        </w:r>
        <w:r w:rsidRPr="00C82F7D">
          <w:rPr>
            <w:rFonts w:asciiTheme="minorHAnsi" w:eastAsia="Book Antiqua" w:hAnsiTheme="minorHAnsi" w:cstheme="minorHAnsi"/>
            <w:spacing w:val="14"/>
          </w:rPr>
          <w:t xml:space="preserve"> </w:t>
        </w:r>
        <w:r w:rsidRPr="00C82F7D">
          <w:rPr>
            <w:rFonts w:asciiTheme="minorHAnsi" w:eastAsia="Book Antiqua" w:hAnsiTheme="minorHAnsi" w:cstheme="minorHAnsi"/>
            <w:spacing w:val="2"/>
          </w:rPr>
          <w:t>We</w:t>
        </w:r>
        <w:r w:rsidRPr="00C82F7D">
          <w:rPr>
            <w:rFonts w:asciiTheme="minorHAnsi" w:eastAsia="Book Antiqua" w:hAnsiTheme="minorHAnsi" w:cstheme="minorHAnsi"/>
          </w:rPr>
          <w:t xml:space="preserve">b </w:t>
        </w:r>
        <w:r w:rsidRPr="00C82F7D">
          <w:rPr>
            <w:rFonts w:asciiTheme="minorHAnsi" w:eastAsia="Book Antiqua" w:hAnsiTheme="minorHAnsi" w:cstheme="minorHAnsi"/>
            <w:spacing w:val="2"/>
            <w:w w:val="109"/>
          </w:rPr>
          <w:t>site.</w:t>
        </w:r>
      </w:hyperlink>
      <w:r w:rsidRPr="00C82F7D">
        <w:rPr>
          <w:rFonts w:asciiTheme="minorHAnsi" w:eastAsia="Book Antiqua" w:hAnsiTheme="minorHAnsi" w:cstheme="minorHAnsi"/>
          <w:spacing w:val="2"/>
          <w:w w:val="109"/>
        </w:rPr>
        <w:t xml:space="preserve"> </w:t>
      </w:r>
      <w:hyperlink r:id="rId14">
        <w:r w:rsidRPr="00C82F7D">
          <w:rPr>
            <w:rFonts w:asciiTheme="minorHAnsi" w:eastAsia="Book Antiqua" w:hAnsiTheme="minorHAnsi" w:cstheme="minorHAnsi"/>
            <w:color w:val="000063"/>
            <w:spacing w:val="3"/>
            <w:w w:val="94"/>
          </w:rPr>
          <w:t>http://owl.english.purdue.edu/owl/resource/</w:t>
        </w:r>
      </w:hyperlink>
    </w:p>
    <w:p w14:paraId="57934075" w14:textId="77777777" w:rsidR="00BF5872" w:rsidRPr="00C82F7D" w:rsidRDefault="00C82F7D">
      <w:pPr>
        <w:spacing w:line="160" w:lineRule="exact"/>
        <w:ind w:left="187"/>
        <w:rPr>
          <w:rFonts w:asciiTheme="minorHAnsi" w:eastAsia="Book Antiqua" w:hAnsiTheme="minorHAnsi" w:cstheme="minorHAnsi"/>
        </w:rPr>
        <w:sectPr w:rsidR="00BF5872" w:rsidRPr="00C82F7D">
          <w:type w:val="continuous"/>
          <w:pgSz w:w="11520" w:h="15120"/>
          <w:pgMar w:top="540" w:right="720" w:bottom="280" w:left="740" w:header="720" w:footer="720" w:gutter="0"/>
          <w:cols w:num="3" w:space="720" w:equalWidth="0">
            <w:col w:w="3235" w:space="238"/>
            <w:col w:w="3125" w:space="235"/>
            <w:col w:w="3227"/>
          </w:cols>
        </w:sectPr>
      </w:pPr>
      <w:r w:rsidRPr="00C82F7D">
        <w:rPr>
          <w:rFonts w:asciiTheme="minorHAnsi" w:eastAsia="Book Antiqua" w:hAnsiTheme="minorHAnsi" w:cstheme="minorHAnsi"/>
          <w:color w:val="000063"/>
          <w:w w:val="91"/>
          <w:position w:val="1"/>
        </w:rPr>
        <w:t>547/01/.</w:t>
      </w:r>
      <w:r w:rsidRPr="00C82F7D">
        <w:rPr>
          <w:rFonts w:asciiTheme="minorHAnsi" w:eastAsia="Book Antiqua" w:hAnsiTheme="minorHAnsi" w:cstheme="minorHAnsi"/>
          <w:color w:val="000063"/>
          <w:spacing w:val="15"/>
          <w:w w:val="91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position w:val="1"/>
        </w:rPr>
        <w:t>Accessed</w:t>
      </w:r>
      <w:r w:rsidRPr="00C82F7D">
        <w:rPr>
          <w:rFonts w:asciiTheme="minorHAnsi" w:eastAsia="Book Antiqua" w:hAnsiTheme="minorHAnsi" w:cstheme="minorHAnsi"/>
          <w:color w:val="000000"/>
          <w:spacing w:val="12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1"/>
          <w:position w:val="1"/>
        </w:rPr>
        <w:t>January</w:t>
      </w:r>
      <w:r w:rsidRPr="00C82F7D">
        <w:rPr>
          <w:rFonts w:asciiTheme="minorHAnsi" w:eastAsia="Book Antiqua" w:hAnsiTheme="minorHAnsi" w:cstheme="minorHAnsi"/>
          <w:color w:val="000000"/>
          <w:spacing w:val="8"/>
          <w:w w:val="111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position w:val="1"/>
        </w:rPr>
        <w:t>4,</w:t>
      </w:r>
      <w:r w:rsidRPr="00C82F7D">
        <w:rPr>
          <w:rFonts w:asciiTheme="minorHAnsi" w:eastAsia="Book Antiqua" w:hAnsiTheme="minorHAnsi" w:cstheme="minorHAnsi"/>
          <w:color w:val="000000"/>
          <w:spacing w:val="24"/>
          <w:position w:val="1"/>
        </w:rPr>
        <w:t xml:space="preserve"> </w:t>
      </w:r>
      <w:r w:rsidRPr="00C82F7D">
        <w:rPr>
          <w:rFonts w:asciiTheme="minorHAnsi" w:eastAsia="Book Antiqua" w:hAnsiTheme="minorHAnsi" w:cstheme="minorHAnsi"/>
          <w:color w:val="000000"/>
          <w:w w:val="111"/>
          <w:position w:val="1"/>
        </w:rPr>
        <w:t>2010.</w:t>
      </w:r>
    </w:p>
    <w:p w14:paraId="471CBF31" w14:textId="77777777" w:rsidR="00BF5872" w:rsidRPr="00C82F7D" w:rsidRDefault="00C82F7D">
      <w:pPr>
        <w:spacing w:before="7" w:line="180" w:lineRule="exact"/>
        <w:rPr>
          <w:rFonts w:asciiTheme="minorHAnsi" w:hAnsiTheme="minorHAnsi" w:cstheme="minorHAnsi"/>
        </w:rPr>
      </w:pPr>
      <w:r w:rsidRPr="00C82F7D">
        <w:rPr>
          <w:rFonts w:asciiTheme="minorHAnsi" w:hAnsiTheme="minorHAnsi" w:cstheme="minorHAnsi"/>
        </w:rPr>
        <w:pict w14:anchorId="5A450D1A">
          <v:group id="_x0000_s1026" style="position:absolute;margin-left:0;margin-top:0;width:8in;height:756pt;z-index:-251647488;mso-position-horizontal-relative:page;mso-position-vertical-relative:page" coordsize="11520,15120">
            <v:shape id="_x0000_s1031" style="position:absolute;left:543;width:10977;height:923" coordorigin="543" coordsize="10977,923" path="m543,923r10977,l11520,,543,r,923xe" fillcolor="#e2dbc8" stroked="f">
              <v:path arrowok="t"/>
            </v:shape>
            <v:shape id="_x0000_s1030" style="position:absolute;width:543;height:923" coordsize="543,923" path="m543,923l543,,,,,923r543,xe" fillcolor="#cad2c8" stroked="f">
              <v:path arrowok="t"/>
            </v:shape>
            <v:shape id="_x0000_s1029" style="position:absolute;top:923;width:543;height:14197" coordorigin=",923" coordsize="543,14197" path="m543,15120l543,923,,923,,15120r543,xe" fillcolor="#e1c9c0" stroked="f">
              <v:path arrowok="t"/>
            </v:shape>
            <v:shape id="_x0000_s1028" style="position:absolute;top:933;width:11520;height:0" coordorigin=",933" coordsize="11520,0" path="m11520,933l,933e" filled="f" strokeweight="1pt">
              <v:path arrowok="t"/>
            </v:shape>
            <v:shape id="_x0000_s1027" style="position:absolute;left:533;top:-217;width:0;height:15520" coordorigin="533,-217" coordsize="0,15520" path="m533,r,15120e" filled="f" strokeweight="1pt">
              <v:path arrowok="t"/>
            </v:shape>
            <w10:wrap anchorx="page" anchory="page"/>
          </v:group>
        </w:pict>
      </w:r>
    </w:p>
    <w:p w14:paraId="34DF89DA" w14:textId="77777777" w:rsidR="00BF5872" w:rsidRPr="00C82F7D" w:rsidRDefault="00BF5872">
      <w:pPr>
        <w:spacing w:line="200" w:lineRule="exact"/>
        <w:rPr>
          <w:rFonts w:asciiTheme="minorHAnsi" w:hAnsiTheme="minorHAnsi" w:cstheme="minorHAnsi"/>
        </w:rPr>
      </w:pPr>
    </w:p>
    <w:p w14:paraId="7EB83BDF" w14:textId="77777777" w:rsidR="00BF5872" w:rsidRPr="00C82F7D" w:rsidRDefault="00C82F7D">
      <w:pPr>
        <w:spacing w:before="40"/>
        <w:ind w:left="113"/>
        <w:rPr>
          <w:rFonts w:asciiTheme="minorHAnsi" w:eastAsia="Arial" w:hAnsiTheme="minorHAnsi" w:cstheme="minorHAnsi"/>
        </w:rPr>
      </w:pPr>
      <w:r w:rsidRPr="00C82F7D">
        <w:rPr>
          <w:rFonts w:asciiTheme="minorHAnsi" w:eastAsia="Arial" w:hAnsiTheme="minorHAnsi" w:cstheme="minorHAnsi"/>
          <w:b/>
        </w:rPr>
        <w:t xml:space="preserve">360   </w:t>
      </w:r>
      <w:r w:rsidRPr="00C82F7D">
        <w:rPr>
          <w:rFonts w:asciiTheme="minorHAnsi" w:eastAsia="Arial" w:hAnsiTheme="minorHAnsi" w:cstheme="minorHAnsi"/>
          <w:b/>
          <w:spacing w:val="25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March</w:t>
      </w:r>
      <w:r w:rsidRPr="00C82F7D">
        <w:rPr>
          <w:rFonts w:asciiTheme="minorHAnsi" w:eastAsia="Arial" w:hAnsiTheme="minorHAnsi" w:cstheme="minorHAnsi"/>
          <w:spacing w:val="1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2010</w:t>
      </w:r>
      <w:r w:rsidRPr="00C82F7D">
        <w:rPr>
          <w:rFonts w:asciiTheme="minorHAnsi" w:eastAsia="Arial" w:hAnsiTheme="minorHAnsi" w:cstheme="minorHAnsi"/>
          <w:spacing w:val="27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Volume 110</w:t>
      </w:r>
      <w:r w:rsidRPr="00C82F7D">
        <w:rPr>
          <w:rFonts w:asciiTheme="minorHAnsi" w:eastAsia="Arial" w:hAnsiTheme="minorHAnsi" w:cstheme="minorHAnsi"/>
          <w:spacing w:val="25"/>
          <w:w w:val="83"/>
        </w:rPr>
        <w:t xml:space="preserve"> </w:t>
      </w:r>
      <w:r w:rsidRPr="00C82F7D">
        <w:rPr>
          <w:rFonts w:asciiTheme="minorHAnsi" w:eastAsia="Arial" w:hAnsiTheme="minorHAnsi" w:cstheme="minorHAnsi"/>
          <w:w w:val="83"/>
        </w:rPr>
        <w:t>Number</w:t>
      </w:r>
      <w:r w:rsidRPr="00C82F7D">
        <w:rPr>
          <w:rFonts w:asciiTheme="minorHAnsi" w:eastAsia="Arial" w:hAnsiTheme="minorHAnsi" w:cstheme="minorHAnsi"/>
          <w:spacing w:val="11"/>
          <w:w w:val="83"/>
        </w:rPr>
        <w:t xml:space="preserve"> </w:t>
      </w:r>
      <w:r w:rsidRPr="00C82F7D">
        <w:rPr>
          <w:rFonts w:asciiTheme="minorHAnsi" w:eastAsia="Arial" w:hAnsiTheme="minorHAnsi" w:cstheme="minorHAnsi"/>
        </w:rPr>
        <w:t>3</w:t>
      </w:r>
    </w:p>
    <w:sectPr w:rsidR="00BF5872" w:rsidRPr="00C82F7D">
      <w:type w:val="continuous"/>
      <w:pgSz w:w="11520" w:h="15120"/>
      <w:pgMar w:top="540" w:right="72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042DF7"/>
    <w:multiLevelType w:val="multilevel"/>
    <w:tmpl w:val="1B3087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872"/>
    <w:rsid w:val="00BF5872"/>
    <w:rsid w:val="00C8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/>
    <o:shapelayout v:ext="edit">
      <o:idmap v:ext="edit" data="1"/>
    </o:shapelayout>
  </w:shapeDefaults>
  <w:decimalSymbol w:val=","/>
  <w:listSeparator w:val=";"/>
  <w14:docId w14:val="7AD5EED8"/>
  <w15:docId w15:val="{96399642-8F19-49F8-AE6D-0F7619544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82F7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2F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tothedoe@net.net" TargetMode="External"/><Relationship Id="rId13" Type="http://schemas.openxmlformats.org/officeDocument/2006/relationships/hyperlink" Target="http://owl.english.purdue.edu/owl/resource/547/01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netothedoe@net.net" TargetMode="External"/><Relationship Id="rId12" Type="http://schemas.openxmlformats.org/officeDocument/2006/relationships/hyperlink" Target="mailto:jdoe@net.ne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salt@gmail.com" TargetMode="External"/><Relationship Id="rId11" Type="http://schemas.openxmlformats.org/officeDocument/2006/relationships/hyperlink" Target="mailto:jdoe@net.net" TargetMode="External"/><Relationship Id="rId5" Type="http://schemas.openxmlformats.org/officeDocument/2006/relationships/hyperlink" Target="mailto:joansmith@net.net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diet@net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d.diet@net.net" TargetMode="External"/><Relationship Id="rId14" Type="http://schemas.openxmlformats.org/officeDocument/2006/relationships/hyperlink" Target="http://owl.english.purdue.edu/owl/resource/547/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5013</Words>
  <Characters>28577</Characters>
  <Application>Microsoft Office Word</Application>
  <DocSecurity>0</DocSecurity>
  <Lines>238</Lines>
  <Paragraphs>67</Paragraphs>
  <ScaleCrop>false</ScaleCrop>
  <Company/>
  <LinksUpToDate>false</LinksUpToDate>
  <CharactersWithSpaces>33523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2021-06-29T08:28:00Z</dcterms:created>
  <dcterms:modified xsi:type="dcterms:W3CDTF">2021-06-29T08:30:00Z</dcterms:modified>
</cp:coreProperties>
</file>